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Georgia" w:hAnsi="Georgia" w:eastAsia="Georgia" w:ascii="Georgia"/>
          <w:sz w:val="40"/>
          <w:szCs w:val="40"/>
        </w:rPr>
        <w:jc w:val="center"/>
        <w:spacing w:before="50"/>
        <w:ind w:left="3453" w:right="3374"/>
      </w:pPr>
      <w:r>
        <w:pict>
          <v:group style="position:absolute;margin-left:42.65pt;margin-top:47.05pt;width:523.101pt;height:3.1pt;mso-position-horizontal-relative:page;mso-position-vertical-relative:page;z-index:-157" coordorigin="853,941" coordsize="10462,62">
            <v:shape style="position:absolute;left:864;top:952;width:10440;height:0" coordorigin="864,952" coordsize="10440,0" path="m864,952l11304,952e" filled="f" stroked="t" strokeweight="1.1pt" strokecolor="#231F20">
              <v:path arrowok="t"/>
            </v:shape>
            <v:shape style="position:absolute;left:864;top:992;width:10440;height:0" coordorigin="864,992" coordsize="10440,0" path="m864,992l11304,992e" filled="f" stroked="t" strokeweight="1.1pt" strokecolor="#231F20">
              <v:path arrowok="t"/>
            </v:shape>
            <w10:wrap type="none"/>
          </v:group>
        </w:pict>
      </w:r>
      <w:r>
        <w:rPr>
          <w:rFonts w:cs="Georgia" w:hAnsi="Georgia" w:eastAsia="Georgia" w:ascii="Georgia"/>
          <w:b/>
          <w:color w:val="231F20"/>
          <w:spacing w:val="0"/>
          <w:w w:val="100"/>
          <w:sz w:val="40"/>
          <w:szCs w:val="40"/>
        </w:rPr>
        <w:t>WAYNE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40"/>
          <w:szCs w:val="4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40"/>
          <w:szCs w:val="40"/>
        </w:rPr>
        <w:t>K.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40"/>
          <w:szCs w:val="4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40"/>
          <w:szCs w:val="40"/>
        </w:rPr>
        <w:t>JAMES</w:t>
      </w:r>
      <w:r>
        <w:rPr>
          <w:rFonts w:cs="Georgia" w:hAnsi="Georgia" w:eastAsia="Georgia" w:ascii="Georgia"/>
          <w:color w:val="000000"/>
          <w:spacing w:val="0"/>
          <w:w w:val="100"/>
          <w:sz w:val="40"/>
          <w:szCs w:val="4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19"/>
          <w:szCs w:val="19"/>
        </w:rPr>
        <w:jc w:val="center"/>
        <w:ind w:left="3153" w:right="3116"/>
      </w:pP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12345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Oak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Str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et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ut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h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|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San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Pedro,</w:t>
      </w:r>
      <w:r>
        <w:rPr>
          <w:rFonts w:cs="Georgia" w:hAnsi="Georgia" w:eastAsia="Georgia" w:ascii="Georgia"/>
          <w:color w:val="231F20"/>
          <w:spacing w:val="-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if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rnia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99"/>
          <w:sz w:val="19"/>
          <w:szCs w:val="19"/>
        </w:rPr>
        <w:t>12345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center"/>
        <w:ind w:left="2283" w:right="2247"/>
      </w:pPr>
      <w:r>
        <w:pict>
          <v:group style="position:absolute;margin-left:42.65pt;margin-top:83.45pt;width:523.101pt;height:3.1pt;mso-position-horizontal-relative:page;mso-position-vertical-relative:page;z-index:-158" coordorigin="853,1669" coordsize="10462,62">
            <v:shape style="position:absolute;left:864;top:1680;width:10440;height:0" coordorigin="864,1680" coordsize="10440,0" path="m864,1680l11304,1680e" filled="f" stroked="t" strokeweight="1.1pt" strokecolor="#231F20">
              <v:path arrowok="t"/>
            </v:shape>
            <v:shape style="position:absolute;left:864;top:1720;width:10440;height:0" coordorigin="864,1720" coordsize="10440,0" path="m864,1720l11304,1720e" filled="f" stroked="t" strokeweight="1.1pt" strokecolor="#231F20">
              <v:path arrowok="t"/>
            </v:shape>
            <w10:wrap type="none"/>
          </v:group>
        </w:pic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Home:</w:t>
      </w:r>
      <w:r>
        <w:rPr>
          <w:rFonts w:cs="Georgia" w:hAnsi="Georgia" w:eastAsia="Georgia" w:ascii="Georgia"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877.875.77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0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6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|</w:t>
      </w:r>
      <w:r>
        <w:rPr>
          <w:rFonts w:cs="Georgia" w:hAnsi="Georgia" w:eastAsia="Georgia" w:ascii="Georgia"/>
          <w:color w:val="231F20"/>
          <w:spacing w:val="-1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Mobile: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877.875.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7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7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0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6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|</w:t>
      </w:r>
      <w:r>
        <w:rPr>
          <w:rFonts w:cs="Georgia" w:hAnsi="Georgia" w:eastAsia="Georgia" w:ascii="Georgia"/>
          <w:color w:val="231F20"/>
          <w:spacing w:val="-12"/>
          <w:w w:val="100"/>
          <w:sz w:val="19"/>
          <w:szCs w:val="19"/>
        </w:rPr>
        <w:t> </w:t>
      </w:r>
      <w:hyperlink r:id="rId4">
        <w:r>
          <w:rPr>
            <w:rFonts w:cs="Georgia" w:hAnsi="Georgia" w:eastAsia="Georgia" w:ascii="Georgia"/>
            <w:color w:val="231F20"/>
            <w:spacing w:val="0"/>
            <w:w w:val="99"/>
            <w:sz w:val="19"/>
            <w:szCs w:val="19"/>
          </w:rPr>
          <w:t>info</w:t>
        </w:r>
        <w:r>
          <w:rPr>
            <w:rFonts w:cs="Georgia" w:hAnsi="Georgia" w:eastAsia="Georgia" w:ascii="Georgia"/>
            <w:color w:val="231F20"/>
            <w:spacing w:val="-2"/>
            <w:w w:val="99"/>
            <w:sz w:val="19"/>
            <w:szCs w:val="19"/>
          </w:rPr>
          <w:t>@</w:t>
        </w:r>
        <w:r>
          <w:rPr>
            <w:rFonts w:cs="Georgia" w:hAnsi="Georgia" w:eastAsia="Georgia" w:ascii="Georgia"/>
            <w:color w:val="231F20"/>
            <w:spacing w:val="0"/>
            <w:w w:val="99"/>
            <w:sz w:val="19"/>
            <w:szCs w:val="19"/>
          </w:rPr>
          <w:t>g</w:t>
        </w:r>
        <w:r>
          <w:rPr>
            <w:rFonts w:cs="Georgia" w:hAnsi="Georgia" w:eastAsia="Georgia" w:ascii="Georgia"/>
            <w:color w:val="231F20"/>
            <w:spacing w:val="-2"/>
            <w:w w:val="99"/>
            <w:sz w:val="19"/>
            <w:szCs w:val="19"/>
          </w:rPr>
          <w:t>r</w:t>
        </w:r>
        <w:r>
          <w:rPr>
            <w:rFonts w:cs="Georgia" w:hAnsi="Georgia" w:eastAsia="Georgia" w:ascii="Georgia"/>
            <w:color w:val="231F20"/>
            <w:spacing w:val="0"/>
            <w:w w:val="99"/>
            <w:sz w:val="19"/>
            <w:szCs w:val="19"/>
          </w:rPr>
          <w:t>ea</w:t>
        </w:r>
        <w:r>
          <w:rPr>
            <w:rFonts w:cs="Georgia" w:hAnsi="Georgia" w:eastAsia="Georgia" w:ascii="Georgia"/>
            <w:color w:val="231F20"/>
            <w:spacing w:val="2"/>
            <w:w w:val="99"/>
            <w:sz w:val="19"/>
            <w:szCs w:val="19"/>
          </w:rPr>
          <w:t>t</w:t>
        </w:r>
        <w:r>
          <w:rPr>
            <w:rFonts w:cs="Georgia" w:hAnsi="Georgia" w:eastAsia="Georgia" w:ascii="Georgia"/>
            <w:color w:val="231F20"/>
            <w:spacing w:val="0"/>
            <w:w w:val="99"/>
            <w:sz w:val="19"/>
            <w:szCs w:val="19"/>
          </w:rPr>
          <w:t>resum</w:t>
        </w:r>
        <w:r>
          <w:rPr>
            <w:rFonts w:cs="Georgia" w:hAnsi="Georgia" w:eastAsia="Georgia" w:ascii="Georgia"/>
            <w:color w:val="231F20"/>
            <w:spacing w:val="2"/>
            <w:w w:val="99"/>
            <w:sz w:val="19"/>
            <w:szCs w:val="19"/>
          </w:rPr>
          <w:t>e</w:t>
        </w:r>
        <w:r>
          <w:rPr>
            <w:rFonts w:cs="Georgia" w:hAnsi="Georgia" w:eastAsia="Georgia" w:ascii="Georgia"/>
            <w:color w:val="231F20"/>
            <w:spacing w:val="0"/>
            <w:w w:val="99"/>
            <w:sz w:val="19"/>
            <w:szCs w:val="19"/>
          </w:rPr>
          <w:t>sfast.c</w:t>
        </w:r>
        <w:r>
          <w:rPr>
            <w:rFonts w:cs="Georgia" w:hAnsi="Georgia" w:eastAsia="Georgia" w:ascii="Georgia"/>
            <w:color w:val="231F20"/>
            <w:spacing w:val="1"/>
            <w:w w:val="99"/>
            <w:sz w:val="19"/>
            <w:szCs w:val="19"/>
          </w:rPr>
          <w:t>o</w:t>
        </w:r>
        <w:r>
          <w:rPr>
            <w:rFonts w:cs="Georgia" w:hAnsi="Georgia" w:eastAsia="Georgia" w:ascii="Georgia"/>
            <w:color w:val="231F20"/>
            <w:spacing w:val="0"/>
            <w:w w:val="99"/>
            <w:sz w:val="19"/>
            <w:szCs w:val="19"/>
          </w:rPr>
          <w:t>m</w:t>
        </w:r>
      </w:hyperlink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19"/>
          <w:szCs w:val="19"/>
        </w:rPr>
        <w:jc w:val="center"/>
        <w:ind w:left="2767" w:right="2697"/>
      </w:pP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EXE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UTIVE</w:t>
      </w:r>
      <w:r>
        <w:rPr>
          <w:rFonts w:cs="Georgia" w:hAnsi="Georgia" w:eastAsia="Georgia" w:ascii="Georgia"/>
          <w:b/>
          <w:color w:val="231F20"/>
          <w:spacing w:val="-1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CORPORA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b/>
          <w:color w:val="231F20"/>
          <w:spacing w:val="-1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FIN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b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99"/>
          <w:sz w:val="19"/>
          <w:szCs w:val="19"/>
        </w:rPr>
        <w:t>PROF</w:t>
      </w:r>
      <w:r>
        <w:rPr>
          <w:rFonts w:cs="Georgia" w:hAnsi="Georgia" w:eastAsia="Georgia" w:ascii="Georgia"/>
          <w:b/>
          <w:color w:val="231F20"/>
          <w:spacing w:val="2"/>
          <w:w w:val="99"/>
          <w:sz w:val="19"/>
          <w:szCs w:val="19"/>
        </w:rPr>
        <w:t>E</w:t>
      </w:r>
      <w:r>
        <w:rPr>
          <w:rFonts w:cs="Georgia" w:hAnsi="Georgia" w:eastAsia="Georgia" w:ascii="Georgia"/>
          <w:b/>
          <w:color w:val="231F20"/>
          <w:spacing w:val="0"/>
          <w:w w:val="99"/>
          <w:sz w:val="19"/>
          <w:szCs w:val="19"/>
        </w:rPr>
        <w:t>SSI</w:t>
      </w:r>
      <w:r>
        <w:rPr>
          <w:rFonts w:cs="Georgia" w:hAnsi="Georgia" w:eastAsia="Georgia" w:ascii="Georgia"/>
          <w:b/>
          <w:color w:val="231F20"/>
          <w:spacing w:val="2"/>
          <w:w w:val="99"/>
          <w:sz w:val="19"/>
          <w:szCs w:val="19"/>
        </w:rPr>
        <w:t>O</w:t>
      </w:r>
      <w:r>
        <w:rPr>
          <w:rFonts w:cs="Georgia" w:hAnsi="Georgia" w:eastAsia="Georgia" w:ascii="Georgia"/>
          <w:b/>
          <w:color w:val="231F20"/>
          <w:spacing w:val="-1"/>
          <w:w w:val="99"/>
          <w:sz w:val="19"/>
          <w:szCs w:val="19"/>
        </w:rPr>
        <w:t>N</w:t>
      </w:r>
      <w:r>
        <w:rPr>
          <w:rFonts w:cs="Georgia" w:hAnsi="Georgia" w:eastAsia="Georgia" w:ascii="Georgia"/>
          <w:b/>
          <w:color w:val="231F20"/>
          <w:spacing w:val="0"/>
          <w:w w:val="99"/>
          <w:sz w:val="19"/>
          <w:szCs w:val="19"/>
        </w:rPr>
        <w:t>AL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19"/>
          <w:szCs w:val="19"/>
        </w:rPr>
        <w:jc w:val="center"/>
        <w:ind w:left="555" w:right="519"/>
      </w:pP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Visionary</w:t>
      </w:r>
      <w:r>
        <w:rPr>
          <w:rFonts w:cs="Georgia" w:hAnsi="Georgia" w:eastAsia="Georgia" w:ascii="Georgia"/>
          <w:b/>
          <w:i/>
          <w:color w:val="231F20"/>
          <w:spacing w:val="-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i/>
          <w:color w:val="231F20"/>
          <w:spacing w:val="-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rporate</w:t>
      </w:r>
      <w:r>
        <w:rPr>
          <w:rFonts w:cs="Georgia" w:hAnsi="Georgia" w:eastAsia="Georgia" w:ascii="Georgia"/>
          <w:b/>
          <w:i/>
          <w:color w:val="231F20"/>
          <w:spacing w:val="-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fi</w:t>
      </w:r>
      <w:r>
        <w:rPr>
          <w:rFonts w:cs="Georgia" w:hAnsi="Georgia" w:eastAsia="Georgia" w:ascii="Georgia"/>
          <w:b/>
          <w:i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ance</w:t>
      </w:r>
      <w:r>
        <w:rPr>
          <w:rFonts w:cs="Georgia" w:hAnsi="Georgia" w:eastAsia="Georgia" w:ascii="Georgia"/>
          <w:b/>
          <w:i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1"/>
          <w:w w:val="100"/>
          <w:sz w:val="19"/>
          <w:szCs w:val="19"/>
        </w:rPr>
        <w:t>e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xe</w:t>
      </w:r>
      <w:r>
        <w:rPr>
          <w:rFonts w:cs="Georgia" w:hAnsi="Georgia" w:eastAsia="Georgia" w:ascii="Georgia"/>
          <w:b/>
          <w:i/>
          <w:color w:val="231F20"/>
          <w:spacing w:val="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utive</w:t>
      </w:r>
      <w:r>
        <w:rPr>
          <w:rFonts w:cs="Georgia" w:hAnsi="Georgia" w:eastAsia="Georgia" w:ascii="Georgia"/>
          <w:b/>
          <w:i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wi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h</w:t>
      </w:r>
      <w:r>
        <w:rPr>
          <w:rFonts w:cs="Georgia" w:hAnsi="Georgia" w:eastAsia="Georgia" w:ascii="Georgia"/>
          <w:b/>
          <w:i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the</w:t>
      </w:r>
      <w:r>
        <w:rPr>
          <w:rFonts w:cs="Georgia" w:hAnsi="Georgia" w:eastAsia="Georgia" w:ascii="Georgia"/>
          <w:b/>
          <w:i/>
          <w:color w:val="231F20"/>
          <w:spacing w:val="-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b/>
          <w:i/>
          <w:color w:val="231F20"/>
          <w:spacing w:val="-2"/>
          <w:w w:val="100"/>
          <w:sz w:val="19"/>
          <w:szCs w:val="19"/>
        </w:rPr>
        <w:t>b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ility</w:t>
      </w:r>
      <w:r>
        <w:rPr>
          <w:rFonts w:cs="Georgia" w:hAnsi="Georgia" w:eastAsia="Georgia" w:ascii="Georgia"/>
          <w:b/>
          <w:i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to</w:t>
      </w:r>
      <w:r>
        <w:rPr>
          <w:rFonts w:cs="Georgia" w:hAnsi="Georgia" w:eastAsia="Georgia" w:ascii="Georgia"/>
          <w:b/>
          <w:i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chi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b/>
          <w:i/>
          <w:color w:val="231F20"/>
          <w:spacing w:val="-1"/>
          <w:w w:val="100"/>
          <w:sz w:val="19"/>
          <w:szCs w:val="19"/>
        </w:rPr>
        <w:t>v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b/>
          <w:i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i/>
          <w:color w:val="231F20"/>
          <w:spacing w:val="-1"/>
          <w:w w:val="100"/>
          <w:sz w:val="19"/>
          <w:szCs w:val="19"/>
        </w:rPr>
        <w:t>p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ti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m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al</w:t>
      </w:r>
      <w:r>
        <w:rPr>
          <w:rFonts w:cs="Georgia" w:hAnsi="Georgia" w:eastAsia="Georgia" w:ascii="Georgia"/>
          <w:b/>
          <w:i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b/>
          <w:i/>
          <w:color w:val="231F20"/>
          <w:spacing w:val="-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on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mic</w:t>
      </w:r>
      <w:r>
        <w:rPr>
          <w:rFonts w:cs="Georgia" w:hAnsi="Georgia" w:eastAsia="Georgia" w:ascii="Georgia"/>
          <w:b/>
          <w:i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1"/>
          <w:w w:val="99"/>
          <w:sz w:val="19"/>
          <w:szCs w:val="19"/>
        </w:rPr>
        <w:t>c</w:t>
      </w:r>
      <w:r>
        <w:rPr>
          <w:rFonts w:cs="Georgia" w:hAnsi="Georgia" w:eastAsia="Georgia" w:ascii="Georgia"/>
          <w:b/>
          <w:i/>
          <w:color w:val="231F20"/>
          <w:spacing w:val="0"/>
          <w:w w:val="99"/>
          <w:sz w:val="19"/>
          <w:szCs w:val="19"/>
        </w:rPr>
        <w:t>a</w:t>
      </w:r>
      <w:r>
        <w:rPr>
          <w:rFonts w:cs="Georgia" w:hAnsi="Georgia" w:eastAsia="Georgia" w:ascii="Georgia"/>
          <w:b/>
          <w:i/>
          <w:color w:val="231F20"/>
          <w:spacing w:val="-1"/>
          <w:w w:val="99"/>
          <w:sz w:val="19"/>
          <w:szCs w:val="19"/>
        </w:rPr>
        <w:t>p</w:t>
      </w:r>
      <w:r>
        <w:rPr>
          <w:rFonts w:cs="Georgia" w:hAnsi="Georgia" w:eastAsia="Georgia" w:ascii="Georgia"/>
          <w:b/>
          <w:i/>
          <w:color w:val="231F20"/>
          <w:spacing w:val="0"/>
          <w:w w:val="99"/>
          <w:sz w:val="19"/>
          <w:szCs w:val="19"/>
        </w:rPr>
        <w:t>itali</w:t>
      </w:r>
      <w:r>
        <w:rPr>
          <w:rFonts w:cs="Georgia" w:hAnsi="Georgia" w:eastAsia="Georgia" w:ascii="Georgia"/>
          <w:b/>
          <w:i/>
          <w:color w:val="231F20"/>
          <w:spacing w:val="3"/>
          <w:w w:val="99"/>
          <w:sz w:val="19"/>
          <w:szCs w:val="19"/>
        </w:rPr>
        <w:t>z</w:t>
      </w:r>
      <w:r>
        <w:rPr>
          <w:rFonts w:cs="Georgia" w:hAnsi="Georgia" w:eastAsia="Georgia" w:ascii="Georgia"/>
          <w:b/>
          <w:i/>
          <w:color w:val="231F20"/>
          <w:spacing w:val="0"/>
          <w:w w:val="99"/>
          <w:sz w:val="19"/>
          <w:szCs w:val="19"/>
        </w:rPr>
        <w:t>at</w:t>
      </w:r>
      <w:r>
        <w:rPr>
          <w:rFonts w:cs="Georgia" w:hAnsi="Georgia" w:eastAsia="Georgia" w:ascii="Georgia"/>
          <w:b/>
          <w:i/>
          <w:color w:val="231F20"/>
          <w:spacing w:val="2"/>
          <w:w w:val="99"/>
          <w:sz w:val="19"/>
          <w:szCs w:val="19"/>
        </w:rPr>
        <w:t>i</w:t>
      </w:r>
      <w:r>
        <w:rPr>
          <w:rFonts w:cs="Georgia" w:hAnsi="Georgia" w:eastAsia="Georgia" w:ascii="Georgia"/>
          <w:b/>
          <w:i/>
          <w:color w:val="231F20"/>
          <w:spacing w:val="0"/>
          <w:w w:val="99"/>
          <w:sz w:val="19"/>
          <w:szCs w:val="19"/>
        </w:rPr>
        <w:t>on</w:t>
      </w:r>
      <w:r>
        <w:rPr>
          <w:rFonts w:cs="Georgia" w:hAnsi="Georgia" w:eastAsia="Georgia" w:ascii="Georgia"/>
          <w:b/>
          <w:i/>
          <w:color w:val="231F20"/>
          <w:spacing w:val="0"/>
          <w:w w:val="99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thro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u</w:t>
      </w:r>
      <w:r>
        <w:rPr>
          <w:rFonts w:cs="Georgia" w:hAnsi="Georgia" w:eastAsia="Georgia" w:ascii="Georgia"/>
          <w:b/>
          <w:i/>
          <w:color w:val="231F20"/>
          <w:spacing w:val="-1"/>
          <w:w w:val="100"/>
          <w:sz w:val="19"/>
          <w:szCs w:val="19"/>
        </w:rPr>
        <w:t>g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h</w:t>
      </w:r>
      <w:r>
        <w:rPr>
          <w:rFonts w:cs="Georgia" w:hAnsi="Georgia" w:eastAsia="Georgia" w:ascii="Georgia"/>
          <w:b/>
          <w:i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st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r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ateg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i/>
          <w:color w:val="231F20"/>
          <w:spacing w:val="-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-1"/>
          <w:w w:val="100"/>
          <w:sz w:val="19"/>
          <w:szCs w:val="19"/>
        </w:rPr>
        <w:t>p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l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anni</w:t>
      </w:r>
      <w:r>
        <w:rPr>
          <w:rFonts w:cs="Georgia" w:hAnsi="Georgia" w:eastAsia="Georgia" w:ascii="Georgia"/>
          <w:b/>
          <w:i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g</w:t>
      </w:r>
      <w:r>
        <w:rPr>
          <w:rFonts w:cs="Georgia" w:hAnsi="Georgia" w:eastAsia="Georgia" w:ascii="Georgia"/>
          <w:b/>
          <w:i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b/>
          <w:i/>
          <w:color w:val="231F20"/>
          <w:spacing w:val="-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relat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onship</w:t>
      </w:r>
      <w:r>
        <w:rPr>
          <w:rFonts w:cs="Georgia" w:hAnsi="Georgia" w:eastAsia="Georgia" w:ascii="Georgia"/>
          <w:b/>
          <w:i/>
          <w:color w:val="231F20"/>
          <w:spacing w:val="-1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2"/>
          <w:w w:val="99"/>
          <w:sz w:val="19"/>
          <w:szCs w:val="19"/>
        </w:rPr>
        <w:t>m</w:t>
      </w:r>
      <w:r>
        <w:rPr>
          <w:rFonts w:cs="Georgia" w:hAnsi="Georgia" w:eastAsia="Georgia" w:ascii="Georgia"/>
          <w:b/>
          <w:i/>
          <w:color w:val="231F20"/>
          <w:spacing w:val="0"/>
          <w:w w:val="99"/>
          <w:sz w:val="19"/>
          <w:szCs w:val="19"/>
        </w:rPr>
        <w:t>anagement.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44" w:right="71"/>
      </w:pP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,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biling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,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finance</w:t>
      </w:r>
      <w:r>
        <w:rPr>
          <w:rFonts w:cs="Georgia" w:hAnsi="Georgia" w:eastAsia="Georgia" w:ascii="Georgia"/>
          <w:color w:val="231F20"/>
          <w:spacing w:val="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exec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ve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with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x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pe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ise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</w:t>
      </w:r>
      <w:r>
        <w:rPr>
          <w:rFonts w:cs="Georgia" w:hAnsi="Georgia" w:eastAsia="Georgia" w:ascii="Georgia"/>
          <w:color w:val="231F20"/>
          <w:spacing w:val="1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bus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ss</w:t>
      </w:r>
      <w:r>
        <w:rPr>
          <w:rFonts w:cs="Georgia" w:hAnsi="Georgia" w:eastAsia="Georgia" w:ascii="Georgia"/>
          <w:color w:val="231F20"/>
          <w:spacing w:val="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de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elopment,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rnational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acc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unting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standar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s,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sk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assessment,</w:t>
      </w:r>
      <w:r>
        <w:rPr>
          <w:rFonts w:cs="Georgia" w:hAnsi="Georgia" w:eastAsia="Georgia" w:ascii="Georgia"/>
          <w:color w:val="231F20"/>
          <w:spacing w:val="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ac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q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isi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ions,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s,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mpe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iti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rket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posi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oning,</w:t>
      </w:r>
      <w:r>
        <w:rPr>
          <w:rFonts w:cs="Georgia" w:hAnsi="Georgia" w:eastAsia="Georgia" w:ascii="Georgia"/>
          <w:color w:val="231F20"/>
          <w:spacing w:val="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deliv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ring</w:t>
      </w:r>
      <w:r>
        <w:rPr>
          <w:rFonts w:cs="Georgia" w:hAnsi="Georgia" w:eastAsia="Georgia" w:ascii="Georgia"/>
          <w:color w:val="231F20"/>
          <w:spacing w:val="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posit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ve</w:t>
      </w:r>
      <w:r>
        <w:rPr>
          <w:rFonts w:cs="Georgia" w:hAnsi="Georgia" w:eastAsia="Georgia" w:ascii="Georgia"/>
          <w:color w:val="231F20"/>
          <w:spacing w:val="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es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w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th</w:t>
      </w:r>
      <w:r>
        <w:rPr>
          <w:rFonts w:cs="Georgia" w:hAnsi="Georgia" w:eastAsia="Georgia" w:ascii="Georgia"/>
          <w:color w:val="231F20"/>
          <w:spacing w:val="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rong</w:t>
      </w:r>
      <w:r>
        <w:rPr>
          <w:rFonts w:cs="Georgia" w:hAnsi="Georgia" w:eastAsia="Georgia" w:ascii="Georgia"/>
          <w:color w:val="231F20"/>
          <w:spacing w:val="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stainable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ins.</w:t>
      </w:r>
      <w:r>
        <w:rPr>
          <w:rFonts w:cs="Georgia" w:hAnsi="Georgia" w:eastAsia="Georgia" w:ascii="Georgia"/>
          <w:color w:val="231F20"/>
          <w:spacing w:val="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Talented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inventive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ofessional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with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oven</w:t>
      </w:r>
      <w:r>
        <w:rPr>
          <w:rFonts w:cs="Georgia" w:hAnsi="Georgia" w:eastAsia="Georgia" w:ascii="Georgia"/>
          <w:color w:val="231F20"/>
          <w:spacing w:val="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ack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ecord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of</w:t>
      </w:r>
      <w:r>
        <w:rPr>
          <w:rFonts w:cs="Georgia" w:hAnsi="Georgia" w:eastAsia="Georgia" w:ascii="Georgia"/>
          <w:color w:val="231F20"/>
          <w:spacing w:val="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accele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ating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reve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w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h</w:t>
      </w:r>
      <w:r>
        <w:rPr>
          <w:rFonts w:cs="Georgia" w:hAnsi="Georgia" w:eastAsia="Georgia" w:ascii="Georgia"/>
          <w:color w:val="231F20"/>
          <w:spacing w:val="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thr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ugh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strat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gic</w:t>
      </w:r>
      <w:r>
        <w:rPr>
          <w:rFonts w:cs="Georgia" w:hAnsi="Georgia" w:eastAsia="Georgia" w:ascii="Georgia"/>
          <w:color w:val="231F20"/>
          <w:spacing w:val="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ical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vel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ent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</w:t>
      </w:r>
      <w:r>
        <w:rPr>
          <w:rFonts w:cs="Georgia" w:hAnsi="Georgia" w:eastAsia="Georgia" w:ascii="Georgia"/>
          <w:color w:val="231F20"/>
          <w:spacing w:val="1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struc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ural</w:t>
      </w:r>
      <w:r>
        <w:rPr>
          <w:rFonts w:cs="Georgia" w:hAnsi="Georgia" w:eastAsia="Georgia" w:ascii="Georgia"/>
          <w:color w:val="231F20"/>
          <w:spacing w:val="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perat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to</w:t>
      </w:r>
      <w:r>
        <w:rPr>
          <w:rFonts w:cs="Georgia" w:hAnsi="Georgia" w:eastAsia="Georgia" w:ascii="Georgia"/>
          <w:color w:val="231F20"/>
          <w:spacing w:val="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drive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b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si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ess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w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h</w:t>
      </w:r>
      <w:r>
        <w:rPr>
          <w:rFonts w:cs="Georgia" w:hAnsi="Georgia" w:eastAsia="Georgia" w:ascii="Georgia"/>
          <w:color w:val="231F20"/>
          <w:spacing w:val="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arket</w:t>
      </w:r>
      <w:r>
        <w:rPr>
          <w:rFonts w:cs="Georgia" w:hAnsi="Georgia" w:eastAsia="Georgia" w:ascii="Georgia"/>
          <w:color w:val="231F20"/>
          <w:spacing w:val="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vel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ent</w:t>
      </w:r>
      <w:r>
        <w:rPr>
          <w:rFonts w:cs="Georgia" w:hAnsi="Georgia" w:eastAsia="Georgia" w:ascii="Georgia"/>
          <w:color w:val="231F20"/>
          <w:spacing w:val="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foste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ing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performance</w:t>
      </w:r>
      <w:r>
        <w:rPr>
          <w:rFonts w:cs="Georgia" w:hAnsi="Georgia" w:eastAsia="Georgia" w:ascii="Georgia"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imp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ement.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Capi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izes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on</w:t>
      </w:r>
      <w:r>
        <w:rPr>
          <w:rFonts w:cs="Georgia" w:hAnsi="Georgia" w:eastAsia="Georgia" w:ascii="Georgia"/>
          <w:color w:val="231F20"/>
          <w:spacing w:val="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cross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-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functio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al</w:t>
      </w:r>
      <w:r>
        <w:rPr>
          <w:rFonts w:cs="Georgia" w:hAnsi="Georgia" w:eastAsia="Georgia" w:ascii="Georgia"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team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leade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hip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exa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ini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economic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tren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ofi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able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areas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of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grow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h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.</w:t>
      </w:r>
      <w:r>
        <w:rPr>
          <w:rFonts w:cs="Georgia" w:hAnsi="Georgia" w:eastAsia="Georgia" w:ascii="Georgia"/>
          <w:color w:val="231F20"/>
          <w:spacing w:val="4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entifi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ca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izes</w:t>
      </w:r>
      <w:r>
        <w:rPr>
          <w:rFonts w:cs="Georgia" w:hAnsi="Georgia" w:eastAsia="Georgia" w:ascii="Georgia"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on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eme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ing</w:t>
      </w:r>
      <w:r>
        <w:rPr>
          <w:rFonts w:cs="Georgia" w:hAnsi="Georgia" w:eastAsia="Georgia" w:ascii="Georgia"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b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sin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ss</w:t>
      </w:r>
      <w:r>
        <w:rPr>
          <w:rFonts w:cs="Georgia" w:hAnsi="Georgia" w:eastAsia="Georgia" w:ascii="Georgia"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ventures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to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opel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orga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zation</w:t>
      </w:r>
      <w:r>
        <w:rPr>
          <w:rFonts w:cs="Georgia" w:hAnsi="Georgia" w:eastAsia="Georgia" w:ascii="Georgia"/>
          <w:color w:val="231F20"/>
          <w:spacing w:val="-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to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the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top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of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du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ry.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42" w:hRule="exact"/>
        </w:trPr>
        <w:tc>
          <w:tcPr>
            <w:tcW w:w="321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19"/>
                <w:szCs w:val="19"/>
              </w:rPr>
              <w:jc w:val="left"/>
              <w:spacing w:before="71"/>
              <w:ind w:left="40"/>
            </w:pPr>
            <w:r>
              <w:rPr>
                <w:rFonts w:cs="Georgia" w:hAnsi="Georgia" w:eastAsia="Georgia" w:ascii="Georgia"/>
                <w:b/>
                <w:i/>
                <w:color w:val="231F20"/>
                <w:spacing w:val="1"/>
                <w:w w:val="100"/>
                <w:sz w:val="19"/>
                <w:szCs w:val="19"/>
              </w:rPr>
              <w:t>C</w:t>
            </w:r>
            <w:r>
              <w:rPr>
                <w:rFonts w:cs="Georgia" w:hAnsi="Georgia" w:eastAsia="Georgia" w:ascii="Georgia"/>
                <w:b/>
                <w:i/>
                <w:color w:val="231F20"/>
                <w:spacing w:val="-1"/>
                <w:w w:val="100"/>
                <w:sz w:val="19"/>
                <w:szCs w:val="19"/>
              </w:rPr>
              <w:t>o</w:t>
            </w:r>
            <w:r>
              <w:rPr>
                <w:rFonts w:cs="Georgia" w:hAnsi="Georgia" w:eastAsia="Georgia" w:ascii="Georgia"/>
                <w:b/>
                <w:i/>
                <w:color w:val="231F20"/>
                <w:spacing w:val="0"/>
                <w:w w:val="100"/>
                <w:sz w:val="19"/>
                <w:szCs w:val="19"/>
              </w:rPr>
              <w:t>re</w:t>
            </w:r>
            <w:r>
              <w:rPr>
                <w:rFonts w:cs="Georgia" w:hAnsi="Georgia" w:eastAsia="Georgia" w:ascii="Georgia"/>
                <w:b/>
                <w:i/>
                <w:color w:val="231F20"/>
                <w:spacing w:val="-5"/>
                <w:w w:val="100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b/>
                <w:i/>
                <w:color w:val="231F20"/>
                <w:spacing w:val="0"/>
                <w:w w:val="100"/>
                <w:sz w:val="19"/>
                <w:szCs w:val="19"/>
              </w:rPr>
              <w:t>Knowledge</w:t>
            </w:r>
            <w:r>
              <w:rPr>
                <w:rFonts w:cs="Georgia" w:hAnsi="Georgia" w:eastAsia="Georgia" w:ascii="Georgia"/>
                <w:b/>
                <w:i/>
                <w:color w:val="231F20"/>
                <w:spacing w:val="-9"/>
                <w:w w:val="100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b/>
                <w:i/>
                <w:color w:val="231F20"/>
                <w:spacing w:val="0"/>
                <w:w w:val="100"/>
                <w:sz w:val="19"/>
                <w:szCs w:val="19"/>
              </w:rPr>
              <w:t>&amp;</w:t>
            </w:r>
            <w:r>
              <w:rPr>
                <w:rFonts w:cs="Georgia" w:hAnsi="Georgia" w:eastAsia="Georgia" w:ascii="Georgia"/>
                <w:b/>
                <w:i/>
                <w:color w:val="231F20"/>
                <w:spacing w:val="-2"/>
                <w:w w:val="100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b/>
                <w:i/>
                <w:color w:val="231F20"/>
                <w:spacing w:val="0"/>
                <w:w w:val="100"/>
                <w:sz w:val="19"/>
                <w:szCs w:val="19"/>
              </w:rPr>
              <w:t>S</w:t>
            </w:r>
            <w:r>
              <w:rPr>
                <w:rFonts w:cs="Georgia" w:hAnsi="Georgia" w:eastAsia="Georgia" w:ascii="Georgia"/>
                <w:b/>
                <w:i/>
                <w:color w:val="231F20"/>
                <w:spacing w:val="1"/>
                <w:w w:val="100"/>
                <w:sz w:val="19"/>
                <w:szCs w:val="19"/>
              </w:rPr>
              <w:t>k</w:t>
            </w:r>
            <w:r>
              <w:rPr>
                <w:rFonts w:cs="Georgia" w:hAnsi="Georgia" w:eastAsia="Georgia" w:ascii="Georgia"/>
                <w:b/>
                <w:i/>
                <w:color w:val="231F20"/>
                <w:spacing w:val="0"/>
                <w:w w:val="100"/>
                <w:sz w:val="19"/>
                <w:szCs w:val="19"/>
              </w:rPr>
              <w:t>ills:</w:t>
            </w:r>
            <w:r>
              <w:rPr>
                <w:rFonts w:cs="Georgia" w:hAnsi="Georgia" w:eastAsia="Georgia" w:ascii="Georgia"/>
                <w:color w:val="000000"/>
                <w:spacing w:val="0"/>
                <w:w w:val="100"/>
                <w:sz w:val="19"/>
                <w:szCs w:val="19"/>
              </w:rPr>
            </w:r>
          </w:p>
        </w:tc>
        <w:tc>
          <w:tcPr>
            <w:tcW w:w="7263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613" w:hRule="exact"/>
        </w:trPr>
        <w:tc>
          <w:tcPr>
            <w:tcW w:w="321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19"/>
                <w:szCs w:val="19"/>
              </w:rPr>
              <w:jc w:val="left"/>
              <w:spacing w:lineRule="exact" w:line="280"/>
              <w:ind w:left="100"/>
            </w:pPr>
            <w:r>
              <w:rPr>
                <w:rFonts w:cs="Lucida Sans Unicode" w:hAnsi="Lucida Sans Unicode" w:eastAsia="Lucida Sans Unicode" w:ascii="Lucida Sans Unicode"/>
                <w:color w:val="231F20"/>
                <w:spacing w:val="0"/>
                <w:w w:val="100"/>
                <w:position w:val="3"/>
                <w:sz w:val="19"/>
                <w:szCs w:val="19"/>
              </w:rPr>
              <w:t>⇛</w:t>
            </w:r>
            <w:r>
              <w:rPr>
                <w:rFonts w:cs="Lucida Sans Unicode" w:hAnsi="Lucida Sans Unicode" w:eastAsia="Lucida Sans Unicode" w:ascii="Lucida Sans Unicode"/>
                <w:color w:val="231F20"/>
                <w:spacing w:val="-17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Oper</w:t>
            </w:r>
            <w:r>
              <w:rPr>
                <w:rFonts w:cs="Georgia" w:hAnsi="Georgia" w:eastAsia="Georgia" w:ascii="Georgia"/>
                <w:color w:val="231F20"/>
                <w:spacing w:val="3"/>
                <w:w w:val="100"/>
                <w:position w:val="3"/>
                <w:sz w:val="19"/>
                <w:szCs w:val="19"/>
              </w:rPr>
              <w:t>a</w:t>
            </w:r>
            <w:r>
              <w:rPr>
                <w:rFonts w:cs="Georgia" w:hAnsi="Georgia" w:eastAsia="Georgia" w:ascii="Georgia"/>
                <w:color w:val="231F20"/>
                <w:spacing w:val="-1"/>
                <w:w w:val="100"/>
                <w:position w:val="3"/>
                <w:sz w:val="19"/>
                <w:szCs w:val="19"/>
              </w:rPr>
              <w:t>t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ing</w:t>
            </w:r>
            <w:r>
              <w:rPr>
                <w:rFonts w:cs="Georgia" w:hAnsi="Georgia" w:eastAsia="Georgia" w:ascii="Georgia"/>
                <w:color w:val="231F20"/>
                <w:spacing w:val="-8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Infras</w:t>
            </w:r>
            <w:r>
              <w:rPr>
                <w:rFonts w:cs="Georgia" w:hAnsi="Georgia" w:eastAsia="Georgia" w:ascii="Georgia"/>
                <w:color w:val="231F20"/>
                <w:spacing w:val="2"/>
                <w:w w:val="100"/>
                <w:position w:val="3"/>
                <w:sz w:val="19"/>
                <w:szCs w:val="19"/>
              </w:rPr>
              <w:t>t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ruc</w:t>
            </w:r>
            <w:r>
              <w:rPr>
                <w:rFonts w:cs="Georgia" w:hAnsi="Georgia" w:eastAsia="Georgia" w:ascii="Georgia"/>
                <w:color w:val="231F20"/>
                <w:spacing w:val="2"/>
                <w:w w:val="100"/>
                <w:position w:val="3"/>
                <w:sz w:val="19"/>
                <w:szCs w:val="19"/>
              </w:rPr>
              <w:t>t</w:t>
            </w:r>
            <w:r>
              <w:rPr>
                <w:rFonts w:cs="Georgia" w:hAnsi="Georgia" w:eastAsia="Georgia" w:ascii="Georgia"/>
                <w:color w:val="231F20"/>
                <w:spacing w:val="-1"/>
                <w:w w:val="100"/>
                <w:position w:val="3"/>
                <w:sz w:val="19"/>
                <w:szCs w:val="19"/>
              </w:rPr>
              <w:t>u</w:t>
            </w:r>
            <w:r>
              <w:rPr>
                <w:rFonts w:cs="Georgia" w:hAnsi="Georgia" w:eastAsia="Georgia" w:ascii="Georgia"/>
                <w:color w:val="231F20"/>
                <w:spacing w:val="1"/>
                <w:w w:val="100"/>
                <w:position w:val="3"/>
                <w:sz w:val="19"/>
                <w:szCs w:val="19"/>
              </w:rPr>
              <w:t>r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e</w:t>
            </w:r>
            <w:r>
              <w:rPr>
                <w:rFonts w:cs="Georgia" w:hAnsi="Georgia" w:eastAsia="Georgia" w:ascii="Georgia"/>
                <w:color w:val="000000"/>
                <w:spacing w:val="0"/>
                <w:w w:val="100"/>
                <w:position w:val="0"/>
                <w:sz w:val="19"/>
                <w:szCs w:val="19"/>
              </w:rPr>
            </w:r>
          </w:p>
          <w:p>
            <w:pPr>
              <w:rPr>
                <w:rFonts w:cs="Georgia" w:hAnsi="Georgia" w:eastAsia="Georgia" w:ascii="Georgia"/>
                <w:sz w:val="19"/>
                <w:szCs w:val="19"/>
              </w:rPr>
              <w:jc w:val="left"/>
              <w:spacing w:lineRule="exact" w:line="280"/>
              <w:ind w:left="100"/>
            </w:pPr>
            <w:r>
              <w:rPr>
                <w:rFonts w:cs="Lucida Sans Unicode" w:hAnsi="Lucida Sans Unicode" w:eastAsia="Lucida Sans Unicode" w:ascii="Lucida Sans Unicode"/>
                <w:color w:val="231F20"/>
                <w:spacing w:val="0"/>
                <w:w w:val="100"/>
                <w:position w:val="3"/>
                <w:sz w:val="19"/>
                <w:szCs w:val="19"/>
              </w:rPr>
              <w:t>⇛</w:t>
            </w:r>
            <w:r>
              <w:rPr>
                <w:rFonts w:cs="Lucida Sans Unicode" w:hAnsi="Lucida Sans Unicode" w:eastAsia="Lucida Sans Unicode" w:ascii="Lucida Sans Unicode"/>
                <w:color w:val="231F20"/>
                <w:spacing w:val="-17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M</w:t>
            </w:r>
            <w:r>
              <w:rPr>
                <w:rFonts w:cs="Georgia" w:hAnsi="Georgia" w:eastAsia="Georgia" w:ascii="Georgia"/>
                <w:color w:val="231F20"/>
                <w:spacing w:val="1"/>
                <w:w w:val="100"/>
                <w:position w:val="3"/>
                <w:sz w:val="19"/>
                <w:szCs w:val="19"/>
              </w:rPr>
              <w:t>e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rg</w:t>
            </w:r>
            <w:r>
              <w:rPr>
                <w:rFonts w:cs="Georgia" w:hAnsi="Georgia" w:eastAsia="Georgia" w:ascii="Georgia"/>
                <w:color w:val="231F20"/>
                <w:spacing w:val="1"/>
                <w:w w:val="100"/>
                <w:position w:val="3"/>
                <w:sz w:val="19"/>
                <w:szCs w:val="19"/>
              </w:rPr>
              <w:t>e</w:t>
            </w:r>
            <w:r>
              <w:rPr>
                <w:rFonts w:cs="Georgia" w:hAnsi="Georgia" w:eastAsia="Georgia" w:ascii="Georgia"/>
                <w:color w:val="231F20"/>
                <w:spacing w:val="-1"/>
                <w:w w:val="100"/>
                <w:position w:val="3"/>
                <w:sz w:val="19"/>
                <w:szCs w:val="19"/>
              </w:rPr>
              <w:t>r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s</w:t>
            </w:r>
            <w:r>
              <w:rPr>
                <w:rFonts w:cs="Georgia" w:hAnsi="Georgia" w:eastAsia="Georgia" w:ascii="Georgia"/>
                <w:color w:val="231F20"/>
                <w:spacing w:val="-6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&amp;</w:t>
            </w:r>
            <w:r>
              <w:rPr>
                <w:rFonts w:cs="Georgia" w:hAnsi="Georgia" w:eastAsia="Georgia" w:ascii="Georgia"/>
                <w:color w:val="231F20"/>
                <w:spacing w:val="-1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A</w:t>
            </w:r>
            <w:r>
              <w:rPr>
                <w:rFonts w:cs="Georgia" w:hAnsi="Georgia" w:eastAsia="Georgia" w:ascii="Georgia"/>
                <w:color w:val="231F20"/>
                <w:spacing w:val="2"/>
                <w:w w:val="100"/>
                <w:position w:val="3"/>
                <w:sz w:val="19"/>
                <w:szCs w:val="19"/>
              </w:rPr>
              <w:t>c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qu</w:t>
            </w:r>
            <w:r>
              <w:rPr>
                <w:rFonts w:cs="Georgia" w:hAnsi="Georgia" w:eastAsia="Georgia" w:ascii="Georgia"/>
                <w:color w:val="231F20"/>
                <w:spacing w:val="2"/>
                <w:w w:val="100"/>
                <w:position w:val="3"/>
                <w:sz w:val="19"/>
                <w:szCs w:val="19"/>
              </w:rPr>
              <w:t>i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sition</w:t>
            </w:r>
            <w:r>
              <w:rPr>
                <w:rFonts w:cs="Georgia" w:hAnsi="Georgia" w:eastAsia="Georgia" w:ascii="Georgia"/>
                <w:color w:val="000000"/>
                <w:spacing w:val="0"/>
                <w:w w:val="100"/>
                <w:position w:val="0"/>
                <w:sz w:val="19"/>
                <w:szCs w:val="19"/>
              </w:rPr>
            </w:r>
          </w:p>
        </w:tc>
        <w:tc>
          <w:tcPr>
            <w:tcW w:w="3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19"/>
                <w:szCs w:val="19"/>
              </w:rPr>
              <w:jc w:val="left"/>
              <w:spacing w:lineRule="exact" w:line="280"/>
              <w:ind w:left="532"/>
            </w:pPr>
            <w:r>
              <w:rPr>
                <w:rFonts w:cs="Lucida Sans Unicode" w:hAnsi="Lucida Sans Unicode" w:eastAsia="Lucida Sans Unicode" w:ascii="Lucida Sans Unicode"/>
                <w:color w:val="231F20"/>
                <w:spacing w:val="0"/>
                <w:w w:val="100"/>
                <w:position w:val="3"/>
                <w:sz w:val="19"/>
                <w:szCs w:val="19"/>
              </w:rPr>
              <w:t>⇛</w:t>
            </w:r>
            <w:r>
              <w:rPr>
                <w:rFonts w:cs="Lucida Sans Unicode" w:hAnsi="Lucida Sans Unicode" w:eastAsia="Lucida Sans Unicode" w:ascii="Lucida Sans Unicode"/>
                <w:color w:val="231F20"/>
                <w:spacing w:val="-17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Corporate</w:t>
            </w:r>
            <w:r>
              <w:rPr>
                <w:rFonts w:cs="Georgia" w:hAnsi="Georgia" w:eastAsia="Georgia" w:ascii="Georgia"/>
                <w:color w:val="231F20"/>
                <w:spacing w:val="-7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Finance</w:t>
            </w:r>
            <w:r>
              <w:rPr>
                <w:rFonts w:cs="Georgia" w:hAnsi="Georgia" w:eastAsia="Georgia" w:ascii="Georgia"/>
                <w:color w:val="000000"/>
                <w:spacing w:val="0"/>
                <w:w w:val="100"/>
                <w:position w:val="0"/>
                <w:sz w:val="19"/>
                <w:szCs w:val="19"/>
              </w:rPr>
            </w:r>
          </w:p>
          <w:p>
            <w:pPr>
              <w:rPr>
                <w:rFonts w:cs="Georgia" w:hAnsi="Georgia" w:eastAsia="Georgia" w:ascii="Georgia"/>
                <w:sz w:val="19"/>
                <w:szCs w:val="19"/>
              </w:rPr>
              <w:jc w:val="left"/>
              <w:spacing w:lineRule="exact" w:line="280"/>
              <w:ind w:left="532"/>
            </w:pPr>
            <w:r>
              <w:rPr>
                <w:rFonts w:cs="Lucida Sans Unicode" w:hAnsi="Lucida Sans Unicode" w:eastAsia="Lucida Sans Unicode" w:ascii="Lucida Sans Unicode"/>
                <w:color w:val="231F20"/>
                <w:spacing w:val="0"/>
                <w:w w:val="100"/>
                <w:position w:val="3"/>
                <w:sz w:val="19"/>
                <w:szCs w:val="19"/>
              </w:rPr>
              <w:t>⇛</w:t>
            </w:r>
            <w:r>
              <w:rPr>
                <w:rFonts w:cs="Lucida Sans Unicode" w:hAnsi="Lucida Sans Unicode" w:eastAsia="Lucida Sans Unicode" w:ascii="Lucida Sans Unicode"/>
                <w:color w:val="231F20"/>
                <w:spacing w:val="-17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S</w:t>
            </w:r>
            <w:r>
              <w:rPr>
                <w:rFonts w:cs="Georgia" w:hAnsi="Georgia" w:eastAsia="Georgia" w:ascii="Georgia"/>
                <w:color w:val="231F20"/>
                <w:spacing w:val="2"/>
                <w:w w:val="100"/>
                <w:position w:val="3"/>
                <w:sz w:val="19"/>
                <w:szCs w:val="19"/>
              </w:rPr>
              <w:t>t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rate</w:t>
            </w:r>
            <w:r>
              <w:rPr>
                <w:rFonts w:cs="Georgia" w:hAnsi="Georgia" w:eastAsia="Georgia" w:ascii="Georgia"/>
                <w:color w:val="231F20"/>
                <w:spacing w:val="1"/>
                <w:w w:val="100"/>
                <w:position w:val="3"/>
                <w:sz w:val="19"/>
                <w:szCs w:val="19"/>
              </w:rPr>
              <w:t>g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ic</w:t>
            </w:r>
            <w:r>
              <w:rPr>
                <w:rFonts w:cs="Georgia" w:hAnsi="Georgia" w:eastAsia="Georgia" w:ascii="Georgia"/>
                <w:color w:val="231F20"/>
                <w:spacing w:val="-7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Planning</w:t>
            </w:r>
            <w:r>
              <w:rPr>
                <w:rFonts w:cs="Georgia" w:hAnsi="Georgia" w:eastAsia="Georgia" w:ascii="Georgia"/>
                <w:color w:val="000000"/>
                <w:spacing w:val="0"/>
                <w:w w:val="100"/>
                <w:position w:val="0"/>
                <w:sz w:val="19"/>
                <w:szCs w:val="19"/>
              </w:rPr>
            </w:r>
          </w:p>
        </w:tc>
        <w:tc>
          <w:tcPr>
            <w:tcW w:w="370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19"/>
                <w:szCs w:val="19"/>
              </w:rPr>
              <w:jc w:val="left"/>
              <w:spacing w:lineRule="exact" w:line="280"/>
              <w:ind w:left="336"/>
            </w:pPr>
            <w:r>
              <w:rPr>
                <w:rFonts w:cs="Lucida Sans Unicode" w:hAnsi="Lucida Sans Unicode" w:eastAsia="Lucida Sans Unicode" w:ascii="Lucida Sans Unicode"/>
                <w:color w:val="231F20"/>
                <w:spacing w:val="0"/>
                <w:w w:val="100"/>
                <w:position w:val="3"/>
                <w:sz w:val="19"/>
                <w:szCs w:val="19"/>
              </w:rPr>
              <w:t>⇛</w:t>
            </w:r>
            <w:r>
              <w:rPr>
                <w:rFonts w:cs="Lucida Sans Unicode" w:hAnsi="Lucida Sans Unicode" w:eastAsia="Lucida Sans Unicode" w:ascii="Lucida Sans Unicode"/>
                <w:color w:val="231F20"/>
                <w:spacing w:val="-17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Inte</w:t>
            </w:r>
            <w:r>
              <w:rPr>
                <w:rFonts w:cs="Georgia" w:hAnsi="Georgia" w:eastAsia="Georgia" w:ascii="Georgia"/>
                <w:color w:val="231F20"/>
                <w:spacing w:val="-1"/>
                <w:w w:val="100"/>
                <w:position w:val="3"/>
                <w:sz w:val="19"/>
                <w:szCs w:val="19"/>
              </w:rPr>
              <w:t>r</w:t>
            </w:r>
            <w:r>
              <w:rPr>
                <w:rFonts w:cs="Georgia" w:hAnsi="Georgia" w:eastAsia="Georgia" w:ascii="Georgia"/>
                <w:color w:val="231F20"/>
                <w:spacing w:val="1"/>
                <w:w w:val="100"/>
                <w:position w:val="3"/>
                <w:sz w:val="19"/>
                <w:szCs w:val="19"/>
              </w:rPr>
              <w:t>n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ational</w:t>
            </w:r>
            <w:r>
              <w:rPr>
                <w:rFonts w:cs="Georgia" w:hAnsi="Georgia" w:eastAsia="Georgia" w:ascii="Georgia"/>
                <w:color w:val="231F20"/>
                <w:spacing w:val="-10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Acc</w:t>
            </w:r>
            <w:r>
              <w:rPr>
                <w:rFonts w:cs="Georgia" w:hAnsi="Georgia" w:eastAsia="Georgia" w:ascii="Georgia"/>
                <w:color w:val="231F20"/>
                <w:spacing w:val="1"/>
                <w:w w:val="100"/>
                <w:position w:val="3"/>
                <w:sz w:val="19"/>
                <w:szCs w:val="19"/>
              </w:rPr>
              <w:t>o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unting</w:t>
            </w:r>
            <w:r>
              <w:rPr>
                <w:rFonts w:cs="Georgia" w:hAnsi="Georgia" w:eastAsia="Georgia" w:ascii="Georgia"/>
                <w:color w:val="231F20"/>
                <w:spacing w:val="-8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Standa</w:t>
            </w:r>
            <w:r>
              <w:rPr>
                <w:rFonts w:cs="Georgia" w:hAnsi="Georgia" w:eastAsia="Georgia" w:ascii="Georgia"/>
                <w:color w:val="231F20"/>
                <w:spacing w:val="2"/>
                <w:w w:val="100"/>
                <w:position w:val="3"/>
                <w:sz w:val="19"/>
                <w:szCs w:val="19"/>
              </w:rPr>
              <w:t>r</w:t>
            </w:r>
            <w:r>
              <w:rPr>
                <w:rFonts w:cs="Georgia" w:hAnsi="Georgia" w:eastAsia="Georgia" w:ascii="Georgia"/>
                <w:color w:val="231F20"/>
                <w:spacing w:val="-1"/>
                <w:w w:val="100"/>
                <w:position w:val="3"/>
                <w:sz w:val="19"/>
                <w:szCs w:val="19"/>
              </w:rPr>
              <w:t>d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s</w:t>
            </w:r>
            <w:r>
              <w:rPr>
                <w:rFonts w:cs="Georgia" w:hAnsi="Georgia" w:eastAsia="Georgia" w:ascii="Georgia"/>
                <w:color w:val="000000"/>
                <w:spacing w:val="0"/>
                <w:w w:val="100"/>
                <w:position w:val="0"/>
                <w:sz w:val="19"/>
                <w:szCs w:val="19"/>
              </w:rPr>
            </w:r>
          </w:p>
          <w:p>
            <w:pPr>
              <w:rPr>
                <w:rFonts w:cs="Georgia" w:hAnsi="Georgia" w:eastAsia="Georgia" w:ascii="Georgia"/>
                <w:sz w:val="19"/>
                <w:szCs w:val="19"/>
              </w:rPr>
              <w:jc w:val="left"/>
              <w:spacing w:lineRule="exact" w:line="280"/>
              <w:ind w:left="336"/>
            </w:pPr>
            <w:r>
              <w:rPr>
                <w:rFonts w:cs="Lucida Sans Unicode" w:hAnsi="Lucida Sans Unicode" w:eastAsia="Lucida Sans Unicode" w:ascii="Lucida Sans Unicode"/>
                <w:color w:val="231F20"/>
                <w:spacing w:val="0"/>
                <w:w w:val="100"/>
                <w:position w:val="3"/>
                <w:sz w:val="19"/>
                <w:szCs w:val="19"/>
              </w:rPr>
              <w:t>⇛</w:t>
            </w:r>
            <w:r>
              <w:rPr>
                <w:rFonts w:cs="Lucida Sans Unicode" w:hAnsi="Lucida Sans Unicode" w:eastAsia="Lucida Sans Unicode" w:ascii="Lucida Sans Unicode"/>
                <w:color w:val="231F20"/>
                <w:spacing w:val="-17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Competit</w:t>
            </w:r>
            <w:r>
              <w:rPr>
                <w:rFonts w:cs="Georgia" w:hAnsi="Georgia" w:eastAsia="Georgia" w:ascii="Georgia"/>
                <w:color w:val="231F20"/>
                <w:spacing w:val="2"/>
                <w:w w:val="100"/>
                <w:position w:val="3"/>
                <w:sz w:val="19"/>
                <w:szCs w:val="19"/>
              </w:rPr>
              <w:t>i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ve</w:t>
            </w:r>
            <w:r>
              <w:rPr>
                <w:rFonts w:cs="Georgia" w:hAnsi="Georgia" w:eastAsia="Georgia" w:ascii="Georgia"/>
                <w:color w:val="231F20"/>
                <w:spacing w:val="-10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M</w:t>
            </w:r>
            <w:r>
              <w:rPr>
                <w:rFonts w:cs="Georgia" w:hAnsi="Georgia" w:eastAsia="Georgia" w:ascii="Georgia"/>
                <w:color w:val="231F20"/>
                <w:spacing w:val="3"/>
                <w:w w:val="100"/>
                <w:position w:val="3"/>
                <w:sz w:val="19"/>
                <w:szCs w:val="19"/>
              </w:rPr>
              <w:t>a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rk</w:t>
            </w:r>
            <w:r>
              <w:rPr>
                <w:rFonts w:cs="Georgia" w:hAnsi="Georgia" w:eastAsia="Georgia" w:ascii="Georgia"/>
                <w:color w:val="231F20"/>
                <w:spacing w:val="2"/>
                <w:w w:val="100"/>
                <w:position w:val="3"/>
                <w:sz w:val="19"/>
                <w:szCs w:val="19"/>
              </w:rPr>
              <w:t>e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t</w:t>
            </w:r>
            <w:r>
              <w:rPr>
                <w:rFonts w:cs="Georgia" w:hAnsi="Georgia" w:eastAsia="Georgia" w:ascii="Georgia"/>
                <w:color w:val="231F20"/>
                <w:spacing w:val="-7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Pos</w:t>
            </w:r>
            <w:r>
              <w:rPr>
                <w:rFonts w:cs="Georgia" w:hAnsi="Georgia" w:eastAsia="Georgia" w:ascii="Georgia"/>
                <w:color w:val="231F20"/>
                <w:spacing w:val="2"/>
                <w:w w:val="100"/>
                <w:position w:val="3"/>
                <w:sz w:val="19"/>
                <w:szCs w:val="19"/>
              </w:rPr>
              <w:t>i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t</w:t>
            </w:r>
            <w:r>
              <w:rPr>
                <w:rFonts w:cs="Georgia" w:hAnsi="Georgia" w:eastAsia="Georgia" w:ascii="Georgia"/>
                <w:color w:val="231F20"/>
                <w:spacing w:val="2"/>
                <w:w w:val="100"/>
                <w:position w:val="3"/>
                <w:sz w:val="19"/>
                <w:szCs w:val="19"/>
              </w:rPr>
              <w:t>i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oning</w:t>
            </w:r>
            <w:r>
              <w:rPr>
                <w:rFonts w:cs="Georgia" w:hAnsi="Georgia" w:eastAsia="Georgia" w:ascii="Georgia"/>
                <w:color w:val="000000"/>
                <w:spacing w:val="0"/>
                <w:w w:val="100"/>
                <w:position w:val="0"/>
                <w:sz w:val="19"/>
                <w:szCs w:val="19"/>
              </w:rPr>
            </w:r>
          </w:p>
        </w:tc>
      </w:tr>
      <w:tr>
        <w:trPr>
          <w:trHeight w:val="726" w:hRule="exact"/>
        </w:trPr>
        <w:tc>
          <w:tcPr>
            <w:tcW w:w="3217" w:type="dxa"/>
            <w:tcBorders>
              <w:top w:val="nil" w:sz="6" w:space="0" w:color="auto"/>
              <w:left w:val="nil" w:sz="6" w:space="0" w:color="auto"/>
              <w:bottom w:val="single" w:sz="9" w:space="0" w:color="231F20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19"/>
                <w:szCs w:val="19"/>
              </w:rPr>
              <w:jc w:val="left"/>
              <w:spacing w:before="8"/>
              <w:ind w:left="100"/>
            </w:pPr>
            <w:r>
              <w:rPr>
                <w:rFonts w:cs="Lucida Sans Unicode" w:hAnsi="Lucida Sans Unicode" w:eastAsia="Lucida Sans Unicode" w:ascii="Lucida Sans Unicode"/>
                <w:color w:val="231F20"/>
                <w:spacing w:val="0"/>
                <w:w w:val="100"/>
                <w:sz w:val="19"/>
                <w:szCs w:val="19"/>
              </w:rPr>
              <w:t>⇛</w:t>
            </w:r>
            <w:r>
              <w:rPr>
                <w:rFonts w:cs="Lucida Sans Unicode" w:hAnsi="Lucida Sans Unicode" w:eastAsia="Lucida Sans Unicode" w:ascii="Lucida Sans Unicode"/>
                <w:color w:val="231F20"/>
                <w:spacing w:val="-17"/>
                <w:w w:val="100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-1"/>
                <w:w w:val="100"/>
                <w:sz w:val="19"/>
                <w:szCs w:val="19"/>
              </w:rPr>
              <w:t>R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sz w:val="19"/>
                <w:szCs w:val="19"/>
              </w:rPr>
              <w:t>i</w:t>
            </w:r>
            <w:r>
              <w:rPr>
                <w:rFonts w:cs="Georgia" w:hAnsi="Georgia" w:eastAsia="Georgia" w:ascii="Georgia"/>
                <w:color w:val="231F20"/>
                <w:spacing w:val="2"/>
                <w:w w:val="100"/>
                <w:sz w:val="19"/>
                <w:szCs w:val="19"/>
              </w:rPr>
              <w:t>s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sz w:val="19"/>
                <w:szCs w:val="19"/>
              </w:rPr>
              <w:t>k</w:t>
            </w:r>
            <w:r>
              <w:rPr>
                <w:rFonts w:cs="Georgia" w:hAnsi="Georgia" w:eastAsia="Georgia" w:ascii="Georgia"/>
                <w:color w:val="231F20"/>
                <w:spacing w:val="-4"/>
                <w:w w:val="100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sz w:val="19"/>
                <w:szCs w:val="19"/>
              </w:rPr>
              <w:t>Mana</w:t>
            </w:r>
            <w:r>
              <w:rPr>
                <w:rFonts w:cs="Georgia" w:hAnsi="Georgia" w:eastAsia="Georgia" w:ascii="Georgia"/>
                <w:color w:val="231F20"/>
                <w:spacing w:val="2"/>
                <w:w w:val="100"/>
                <w:sz w:val="19"/>
                <w:szCs w:val="19"/>
              </w:rPr>
              <w:t>g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sz w:val="19"/>
                <w:szCs w:val="19"/>
              </w:rPr>
              <w:t>ement</w:t>
            </w:r>
            <w:r>
              <w:rPr>
                <w:rFonts w:cs="Georgia" w:hAnsi="Georgia" w:eastAsia="Georgia" w:ascii="Georgia"/>
                <w:color w:val="000000"/>
                <w:spacing w:val="0"/>
                <w:w w:val="100"/>
                <w:sz w:val="19"/>
                <w:szCs w:val="19"/>
              </w:rPr>
            </w:r>
          </w:p>
          <w:p>
            <w:pPr>
              <w:rPr>
                <w:rFonts w:cs="Georgia" w:hAnsi="Georgia" w:eastAsia="Georgia" w:ascii="Georgia"/>
                <w:sz w:val="19"/>
                <w:szCs w:val="19"/>
              </w:rPr>
              <w:jc w:val="left"/>
              <w:spacing w:lineRule="exact" w:line="280"/>
              <w:ind w:left="100"/>
            </w:pPr>
            <w:r>
              <w:rPr>
                <w:rFonts w:cs="Lucida Sans Unicode" w:hAnsi="Lucida Sans Unicode" w:eastAsia="Lucida Sans Unicode" w:ascii="Lucida Sans Unicode"/>
                <w:color w:val="231F20"/>
                <w:spacing w:val="0"/>
                <w:w w:val="100"/>
                <w:position w:val="3"/>
                <w:sz w:val="19"/>
                <w:szCs w:val="19"/>
              </w:rPr>
              <w:t>⇛</w:t>
            </w:r>
            <w:r>
              <w:rPr>
                <w:rFonts w:cs="Lucida Sans Unicode" w:hAnsi="Lucida Sans Unicode" w:eastAsia="Lucida Sans Unicode" w:ascii="Lucida Sans Unicode"/>
                <w:color w:val="231F20"/>
                <w:spacing w:val="-17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I</w:t>
            </w:r>
            <w:r>
              <w:rPr>
                <w:rFonts w:cs="Georgia" w:hAnsi="Georgia" w:eastAsia="Georgia" w:ascii="Georgia"/>
                <w:color w:val="231F20"/>
                <w:spacing w:val="1"/>
                <w:w w:val="100"/>
                <w:position w:val="3"/>
                <w:sz w:val="19"/>
                <w:szCs w:val="19"/>
              </w:rPr>
              <w:t>m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plementation</w:t>
            </w:r>
            <w:r>
              <w:rPr>
                <w:rFonts w:cs="Georgia" w:hAnsi="Georgia" w:eastAsia="Georgia" w:ascii="Georgia"/>
                <w:color w:val="231F20"/>
                <w:spacing w:val="-14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of</w:t>
            </w:r>
            <w:r>
              <w:rPr>
                <w:rFonts w:cs="Georgia" w:hAnsi="Georgia" w:eastAsia="Georgia" w:ascii="Georgia"/>
                <w:color w:val="231F20"/>
                <w:spacing w:val="-2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BASIL</w:t>
            </w:r>
            <w:r>
              <w:rPr>
                <w:rFonts w:cs="Georgia" w:hAnsi="Georgia" w:eastAsia="Georgia" w:ascii="Georgia"/>
                <w:color w:val="231F20"/>
                <w:spacing w:val="-5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II</w:t>
            </w:r>
            <w:r>
              <w:rPr>
                <w:rFonts w:cs="Georgia" w:hAnsi="Georgia" w:eastAsia="Georgia" w:ascii="Georgia"/>
                <w:color w:val="000000"/>
                <w:spacing w:val="0"/>
                <w:w w:val="100"/>
                <w:position w:val="0"/>
                <w:sz w:val="19"/>
                <w:szCs w:val="19"/>
              </w:rPr>
            </w:r>
          </w:p>
        </w:tc>
        <w:tc>
          <w:tcPr>
            <w:tcW w:w="3557" w:type="dxa"/>
            <w:tcBorders>
              <w:top w:val="nil" w:sz="6" w:space="0" w:color="auto"/>
              <w:left w:val="nil" w:sz="6" w:space="0" w:color="auto"/>
              <w:bottom w:val="single" w:sz="9" w:space="0" w:color="231F20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19"/>
                <w:szCs w:val="19"/>
              </w:rPr>
              <w:jc w:val="left"/>
              <w:spacing w:before="8"/>
              <w:ind w:left="532"/>
            </w:pPr>
            <w:r>
              <w:rPr>
                <w:rFonts w:cs="Lucida Sans Unicode" w:hAnsi="Lucida Sans Unicode" w:eastAsia="Lucida Sans Unicode" w:ascii="Lucida Sans Unicode"/>
                <w:color w:val="231F20"/>
                <w:spacing w:val="0"/>
                <w:w w:val="100"/>
                <w:sz w:val="19"/>
                <w:szCs w:val="19"/>
              </w:rPr>
              <w:t>⇛</w:t>
            </w:r>
            <w:r>
              <w:rPr>
                <w:rFonts w:cs="Lucida Sans Unicode" w:hAnsi="Lucida Sans Unicode" w:eastAsia="Lucida Sans Unicode" w:ascii="Lucida Sans Unicode"/>
                <w:color w:val="231F20"/>
                <w:spacing w:val="-17"/>
                <w:w w:val="100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sz w:val="19"/>
                <w:szCs w:val="19"/>
              </w:rPr>
              <w:t>Organiza</w:t>
            </w:r>
            <w:r>
              <w:rPr>
                <w:rFonts w:cs="Georgia" w:hAnsi="Georgia" w:eastAsia="Georgia" w:ascii="Georgia"/>
                <w:color w:val="231F20"/>
                <w:spacing w:val="2"/>
                <w:w w:val="100"/>
                <w:sz w:val="19"/>
                <w:szCs w:val="19"/>
              </w:rPr>
              <w:t>t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sz w:val="19"/>
                <w:szCs w:val="19"/>
              </w:rPr>
              <w:t>ional</w:t>
            </w:r>
            <w:r>
              <w:rPr>
                <w:rFonts w:cs="Georgia" w:hAnsi="Georgia" w:eastAsia="Georgia" w:ascii="Georgia"/>
                <w:color w:val="231F20"/>
                <w:spacing w:val="-11"/>
                <w:w w:val="100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sz w:val="19"/>
                <w:szCs w:val="19"/>
              </w:rPr>
              <w:t>Leade</w:t>
            </w:r>
            <w:r>
              <w:rPr>
                <w:rFonts w:cs="Georgia" w:hAnsi="Georgia" w:eastAsia="Georgia" w:ascii="Georgia"/>
                <w:color w:val="231F20"/>
                <w:spacing w:val="-1"/>
                <w:w w:val="100"/>
                <w:sz w:val="19"/>
                <w:szCs w:val="19"/>
              </w:rPr>
              <w:t>r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sz w:val="19"/>
                <w:szCs w:val="19"/>
              </w:rPr>
              <w:t>sh</w:t>
            </w:r>
            <w:r>
              <w:rPr>
                <w:rFonts w:cs="Georgia" w:hAnsi="Georgia" w:eastAsia="Georgia" w:ascii="Georgia"/>
                <w:color w:val="231F20"/>
                <w:spacing w:val="2"/>
                <w:w w:val="100"/>
                <w:sz w:val="19"/>
                <w:szCs w:val="19"/>
              </w:rPr>
              <w:t>i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sz w:val="19"/>
                <w:szCs w:val="19"/>
              </w:rPr>
              <w:t>p</w:t>
            </w:r>
            <w:r>
              <w:rPr>
                <w:rFonts w:cs="Georgia" w:hAnsi="Georgia" w:eastAsia="Georgia" w:ascii="Georgia"/>
                <w:color w:val="000000"/>
                <w:spacing w:val="0"/>
                <w:w w:val="100"/>
                <w:sz w:val="19"/>
                <w:szCs w:val="19"/>
              </w:rPr>
            </w:r>
          </w:p>
          <w:p>
            <w:pPr>
              <w:rPr>
                <w:rFonts w:cs="Georgia" w:hAnsi="Georgia" w:eastAsia="Georgia" w:ascii="Georgia"/>
                <w:sz w:val="19"/>
                <w:szCs w:val="19"/>
              </w:rPr>
              <w:jc w:val="left"/>
              <w:spacing w:lineRule="exact" w:line="280"/>
              <w:ind w:left="532"/>
            </w:pPr>
            <w:r>
              <w:rPr>
                <w:rFonts w:cs="Lucida Sans Unicode" w:hAnsi="Lucida Sans Unicode" w:eastAsia="Lucida Sans Unicode" w:ascii="Lucida Sans Unicode"/>
                <w:color w:val="231F20"/>
                <w:spacing w:val="0"/>
                <w:w w:val="100"/>
                <w:position w:val="3"/>
                <w:sz w:val="19"/>
                <w:szCs w:val="19"/>
              </w:rPr>
              <w:t>⇛</w:t>
            </w:r>
            <w:r>
              <w:rPr>
                <w:rFonts w:cs="Lucida Sans Unicode" w:hAnsi="Lucida Sans Unicode" w:eastAsia="Lucida Sans Unicode" w:ascii="Lucida Sans Unicode"/>
                <w:color w:val="231F20"/>
                <w:spacing w:val="-17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Capital</w:t>
            </w:r>
            <w:r>
              <w:rPr>
                <w:rFonts w:cs="Georgia" w:hAnsi="Georgia" w:eastAsia="Georgia" w:ascii="Georgia"/>
                <w:color w:val="231F20"/>
                <w:spacing w:val="-5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&amp;</w:t>
            </w:r>
            <w:r>
              <w:rPr>
                <w:rFonts w:cs="Georgia" w:hAnsi="Georgia" w:eastAsia="Georgia" w:ascii="Georgia"/>
                <w:color w:val="231F20"/>
                <w:spacing w:val="-1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Op</w:t>
            </w:r>
            <w:r>
              <w:rPr>
                <w:rFonts w:cs="Georgia" w:hAnsi="Georgia" w:eastAsia="Georgia" w:ascii="Georgia"/>
                <w:color w:val="231F20"/>
                <w:spacing w:val="2"/>
                <w:w w:val="100"/>
                <w:position w:val="3"/>
                <w:sz w:val="19"/>
                <w:szCs w:val="19"/>
              </w:rPr>
              <w:t>e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rational</w:t>
            </w:r>
            <w:r>
              <w:rPr>
                <w:rFonts w:cs="Georgia" w:hAnsi="Georgia" w:eastAsia="Georgia" w:ascii="Georgia"/>
                <w:color w:val="231F20"/>
                <w:spacing w:val="-9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Bu</w:t>
            </w:r>
            <w:r>
              <w:rPr>
                <w:rFonts w:cs="Georgia" w:hAnsi="Georgia" w:eastAsia="Georgia" w:ascii="Georgia"/>
                <w:color w:val="231F20"/>
                <w:spacing w:val="1"/>
                <w:w w:val="100"/>
                <w:position w:val="3"/>
                <w:sz w:val="19"/>
                <w:szCs w:val="19"/>
              </w:rPr>
              <w:t>d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get</w:t>
            </w:r>
            <w:r>
              <w:rPr>
                <w:rFonts w:cs="Georgia" w:hAnsi="Georgia" w:eastAsia="Georgia" w:ascii="Georgia"/>
                <w:color w:val="000000"/>
                <w:spacing w:val="0"/>
                <w:w w:val="100"/>
                <w:position w:val="0"/>
                <w:sz w:val="19"/>
                <w:szCs w:val="19"/>
              </w:rPr>
            </w:r>
          </w:p>
        </w:tc>
        <w:tc>
          <w:tcPr>
            <w:tcW w:w="3706" w:type="dxa"/>
            <w:tcBorders>
              <w:top w:val="nil" w:sz="6" w:space="0" w:color="auto"/>
              <w:left w:val="nil" w:sz="6" w:space="0" w:color="auto"/>
              <w:bottom w:val="single" w:sz="9" w:space="0" w:color="231F20"/>
              <w:right w:val="nil" w:sz="6" w:space="0" w:color="auto"/>
            </w:tcBorders>
          </w:tcPr>
          <w:p>
            <w:pPr>
              <w:rPr>
                <w:rFonts w:cs="Georgia" w:hAnsi="Georgia" w:eastAsia="Georgia" w:ascii="Georgia"/>
                <w:sz w:val="19"/>
                <w:szCs w:val="19"/>
              </w:rPr>
              <w:jc w:val="left"/>
              <w:spacing w:before="8"/>
              <w:ind w:left="336"/>
            </w:pPr>
            <w:r>
              <w:rPr>
                <w:rFonts w:cs="Lucida Sans Unicode" w:hAnsi="Lucida Sans Unicode" w:eastAsia="Lucida Sans Unicode" w:ascii="Lucida Sans Unicode"/>
                <w:color w:val="231F20"/>
                <w:spacing w:val="0"/>
                <w:w w:val="100"/>
                <w:sz w:val="19"/>
                <w:szCs w:val="19"/>
              </w:rPr>
              <w:t>⇛</w:t>
            </w:r>
            <w:r>
              <w:rPr>
                <w:rFonts w:cs="Lucida Sans Unicode" w:hAnsi="Lucida Sans Unicode" w:eastAsia="Lucida Sans Unicode" w:ascii="Lucida Sans Unicode"/>
                <w:color w:val="231F20"/>
                <w:spacing w:val="-17"/>
                <w:w w:val="100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sz w:val="19"/>
                <w:szCs w:val="19"/>
              </w:rPr>
              <w:t>P</w:t>
            </w:r>
            <w:r>
              <w:rPr>
                <w:rFonts w:cs="Georgia" w:hAnsi="Georgia" w:eastAsia="Georgia" w:ascii="Georgia"/>
                <w:color w:val="231F20"/>
                <w:spacing w:val="-1"/>
                <w:w w:val="100"/>
                <w:sz w:val="19"/>
                <w:szCs w:val="19"/>
              </w:rPr>
              <w:t>r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sz w:val="19"/>
                <w:szCs w:val="19"/>
              </w:rPr>
              <w:t>oce</w:t>
            </w:r>
            <w:r>
              <w:rPr>
                <w:rFonts w:cs="Georgia" w:hAnsi="Georgia" w:eastAsia="Georgia" w:ascii="Georgia"/>
                <w:color w:val="231F20"/>
                <w:spacing w:val="2"/>
                <w:w w:val="100"/>
                <w:sz w:val="19"/>
                <w:szCs w:val="19"/>
              </w:rPr>
              <w:t>s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sz w:val="19"/>
                <w:szCs w:val="19"/>
              </w:rPr>
              <w:t>s</w:t>
            </w:r>
            <w:r>
              <w:rPr>
                <w:rFonts w:cs="Georgia" w:hAnsi="Georgia" w:eastAsia="Georgia" w:ascii="Georgia"/>
                <w:color w:val="231F20"/>
                <w:spacing w:val="-6"/>
                <w:w w:val="100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sz w:val="19"/>
                <w:szCs w:val="19"/>
              </w:rPr>
              <w:t>Imp</w:t>
            </w:r>
            <w:r>
              <w:rPr>
                <w:rFonts w:cs="Georgia" w:hAnsi="Georgia" w:eastAsia="Georgia" w:ascii="Georgia"/>
                <w:color w:val="231F20"/>
                <w:spacing w:val="-1"/>
                <w:w w:val="100"/>
                <w:sz w:val="19"/>
                <w:szCs w:val="19"/>
              </w:rPr>
              <w:t>r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sz w:val="19"/>
                <w:szCs w:val="19"/>
              </w:rPr>
              <w:t>ovement</w:t>
            </w:r>
            <w:r>
              <w:rPr>
                <w:rFonts w:cs="Georgia" w:hAnsi="Georgia" w:eastAsia="Georgia" w:ascii="Georgia"/>
                <w:color w:val="000000"/>
                <w:spacing w:val="0"/>
                <w:w w:val="100"/>
                <w:sz w:val="19"/>
                <w:szCs w:val="19"/>
              </w:rPr>
            </w:r>
          </w:p>
          <w:p>
            <w:pPr>
              <w:rPr>
                <w:rFonts w:cs="Georgia" w:hAnsi="Georgia" w:eastAsia="Georgia" w:ascii="Georgia"/>
                <w:sz w:val="19"/>
                <w:szCs w:val="19"/>
              </w:rPr>
              <w:jc w:val="left"/>
              <w:spacing w:lineRule="exact" w:line="280"/>
              <w:ind w:left="336"/>
            </w:pPr>
            <w:r>
              <w:rPr>
                <w:rFonts w:cs="Lucida Sans Unicode" w:hAnsi="Lucida Sans Unicode" w:eastAsia="Lucida Sans Unicode" w:ascii="Lucida Sans Unicode"/>
                <w:color w:val="231F20"/>
                <w:spacing w:val="0"/>
                <w:w w:val="100"/>
                <w:position w:val="3"/>
                <w:sz w:val="19"/>
                <w:szCs w:val="19"/>
              </w:rPr>
              <w:t>⇛</w:t>
            </w:r>
            <w:r>
              <w:rPr>
                <w:rFonts w:cs="Lucida Sans Unicode" w:hAnsi="Lucida Sans Unicode" w:eastAsia="Lucida Sans Unicode" w:ascii="Lucida Sans Unicode"/>
                <w:color w:val="231F20"/>
                <w:spacing w:val="-17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Due</w:t>
            </w:r>
            <w:r>
              <w:rPr>
                <w:rFonts w:cs="Georgia" w:hAnsi="Georgia" w:eastAsia="Georgia" w:ascii="Georgia"/>
                <w:color w:val="231F20"/>
                <w:spacing w:val="-3"/>
                <w:w w:val="100"/>
                <w:position w:val="3"/>
                <w:sz w:val="19"/>
                <w:szCs w:val="19"/>
              </w:rPr>
              <w:t> 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Dili</w:t>
            </w:r>
            <w:r>
              <w:rPr>
                <w:rFonts w:cs="Georgia" w:hAnsi="Georgia" w:eastAsia="Georgia" w:ascii="Georgia"/>
                <w:color w:val="231F20"/>
                <w:spacing w:val="1"/>
                <w:w w:val="100"/>
                <w:position w:val="3"/>
                <w:sz w:val="19"/>
                <w:szCs w:val="19"/>
              </w:rPr>
              <w:t>g</w:t>
            </w:r>
            <w:r>
              <w:rPr>
                <w:rFonts w:cs="Georgia" w:hAnsi="Georgia" w:eastAsia="Georgia" w:ascii="Georgia"/>
                <w:color w:val="231F20"/>
                <w:spacing w:val="0"/>
                <w:w w:val="100"/>
                <w:position w:val="3"/>
                <w:sz w:val="19"/>
                <w:szCs w:val="19"/>
              </w:rPr>
              <w:t>ence</w:t>
            </w:r>
            <w:r>
              <w:rPr>
                <w:rFonts w:cs="Georgia" w:hAnsi="Georgia" w:eastAsia="Georgia" w:ascii="Georgia"/>
                <w:color w:val="000000"/>
                <w:spacing w:val="0"/>
                <w:w w:val="100"/>
                <w:position w:val="0"/>
                <w:sz w:val="19"/>
                <w:szCs w:val="19"/>
              </w:rPr>
            </w:r>
          </w:p>
        </w:tc>
      </w:tr>
    </w:tbl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Georgia" w:hAnsi="Georgia" w:eastAsia="Georgia" w:ascii="Georgia"/>
          <w:sz w:val="19"/>
          <w:szCs w:val="19"/>
        </w:rPr>
        <w:jc w:val="center"/>
        <w:spacing w:before="31"/>
        <w:ind w:left="3845" w:right="3809"/>
      </w:pP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PROFE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SION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L</w:t>
      </w:r>
      <w:r>
        <w:rPr>
          <w:rFonts w:cs="Georgia" w:hAnsi="Georgia" w:eastAsia="Georgia" w:ascii="Georgia"/>
          <w:b/>
          <w:color w:val="231F20"/>
          <w:spacing w:val="-1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99"/>
          <w:sz w:val="19"/>
          <w:szCs w:val="19"/>
        </w:rPr>
        <w:t>EXPE</w:t>
      </w:r>
      <w:r>
        <w:rPr>
          <w:rFonts w:cs="Georgia" w:hAnsi="Georgia" w:eastAsia="Georgia" w:ascii="Georgia"/>
          <w:b/>
          <w:color w:val="231F20"/>
          <w:spacing w:val="2"/>
          <w:w w:val="99"/>
          <w:sz w:val="19"/>
          <w:szCs w:val="19"/>
        </w:rPr>
        <w:t>R</w:t>
      </w:r>
      <w:r>
        <w:rPr>
          <w:rFonts w:cs="Georgia" w:hAnsi="Georgia" w:eastAsia="Georgia" w:ascii="Georgia"/>
          <w:b/>
          <w:color w:val="231F20"/>
          <w:spacing w:val="0"/>
          <w:w w:val="99"/>
          <w:sz w:val="19"/>
          <w:szCs w:val="19"/>
        </w:rPr>
        <w:t>IE</w:t>
      </w:r>
      <w:r>
        <w:rPr>
          <w:rFonts w:cs="Georgia" w:hAnsi="Georgia" w:eastAsia="Georgia" w:ascii="Georgia"/>
          <w:b/>
          <w:color w:val="231F20"/>
          <w:spacing w:val="-1"/>
          <w:w w:val="99"/>
          <w:sz w:val="19"/>
          <w:szCs w:val="19"/>
        </w:rPr>
        <w:t>N</w:t>
      </w:r>
      <w:r>
        <w:rPr>
          <w:rFonts w:cs="Georgia" w:hAnsi="Georgia" w:eastAsia="Georgia" w:ascii="Georgia"/>
          <w:b/>
          <w:color w:val="231F20"/>
          <w:spacing w:val="1"/>
          <w:w w:val="99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0"/>
          <w:w w:val="99"/>
          <w:sz w:val="19"/>
          <w:szCs w:val="19"/>
        </w:rPr>
        <w:t>E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44" w:right="110"/>
      </w:pP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ONFIDENT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I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AL,</w:t>
      </w:r>
      <w:r>
        <w:rPr>
          <w:rFonts w:cs="Georgia" w:hAnsi="Georgia" w:eastAsia="Georgia" w:ascii="Georgia"/>
          <w:b/>
          <w:color w:val="231F20"/>
          <w:spacing w:val="-1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exico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                                                                                                                                                 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2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0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0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7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-</w:t>
      </w:r>
      <w:r>
        <w:rPr>
          <w:rFonts w:cs="Georgia" w:hAnsi="Georgia" w:eastAsia="Georgia" w:ascii="Georgia"/>
          <w:b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Pre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s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44" w:right="6513"/>
      </w:pP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rpora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b/>
          <w:color w:val="231F20"/>
          <w:spacing w:val="-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Dire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tor</w:t>
      </w:r>
      <w:r>
        <w:rPr>
          <w:rFonts w:cs="Georgia" w:hAnsi="Georgia" w:eastAsia="Georgia" w:ascii="Georgia"/>
          <w:b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of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F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nance</w:t>
      </w:r>
      <w:r>
        <w:rPr>
          <w:rFonts w:cs="Georgia" w:hAnsi="Georgia" w:eastAsia="Georgia" w:ascii="Georgia"/>
          <w:b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&amp;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P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lanni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44" w:right="70"/>
      </w:pP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Identifi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d,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yze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,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captu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ed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oppor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unit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es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for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new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busin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ss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de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elopmen</w:t>
      </w:r>
      <w:r>
        <w:rPr>
          <w:rFonts w:cs="Georgia" w:hAnsi="Georgia" w:eastAsia="Georgia" w:ascii="Georgia"/>
          <w:color w:val="231F20"/>
          <w:spacing w:val="4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,</w:t>
      </w:r>
      <w:r>
        <w:rPr>
          <w:rFonts w:cs="Georgia" w:hAnsi="Georgia" w:eastAsia="Georgia" w:ascii="Georgia"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opt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mal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eco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omic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capit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lization,</w:t>
      </w:r>
      <w:r>
        <w:rPr>
          <w:rFonts w:cs="Georgia" w:hAnsi="Georgia" w:eastAsia="Georgia" w:ascii="Georgia"/>
          <w:color w:val="231F20"/>
          <w:spacing w:val="-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mar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k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ow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h</w:t>
      </w:r>
      <w:r>
        <w:rPr>
          <w:rFonts w:cs="Georgia" w:hAnsi="Georgia" w:eastAsia="Georgia" w:ascii="Georgia"/>
          <w:color w:val="231F20"/>
          <w:spacing w:val="3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thro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gh</w:t>
      </w:r>
      <w:r>
        <w:rPr>
          <w:rFonts w:cs="Georgia" w:hAnsi="Georgia" w:eastAsia="Georgia" w:ascii="Georgia"/>
          <w:color w:val="231F20"/>
          <w:spacing w:val="3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ccess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f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ul</w:t>
      </w:r>
      <w:r>
        <w:rPr>
          <w:rFonts w:cs="Georgia" w:hAnsi="Georgia" w:eastAsia="Georgia" w:ascii="Georgia"/>
          <w:color w:val="231F20"/>
          <w:spacing w:val="2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rat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gic</w:t>
      </w:r>
      <w:r>
        <w:rPr>
          <w:rFonts w:cs="Georgia" w:hAnsi="Georgia" w:eastAsia="Georgia" w:ascii="Georgia"/>
          <w:color w:val="231F20"/>
          <w:spacing w:val="3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planning</w:t>
      </w:r>
      <w:r>
        <w:rPr>
          <w:rFonts w:cs="Georgia" w:hAnsi="Georgia" w:eastAsia="Georgia" w:ascii="Georgia"/>
          <w:color w:val="231F20"/>
          <w:spacing w:val="3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initi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tiv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s,</w:t>
      </w:r>
      <w:r>
        <w:rPr>
          <w:rFonts w:cs="Georgia" w:hAnsi="Georgia" w:eastAsia="Georgia" w:ascii="Georgia"/>
          <w:color w:val="231F20"/>
          <w:spacing w:val="3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st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ctur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3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oper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ions,</w:t>
      </w:r>
      <w:r>
        <w:rPr>
          <w:rFonts w:cs="Georgia" w:hAnsi="Georgia" w:eastAsia="Georgia" w:ascii="Georgia"/>
          <w:color w:val="231F20"/>
          <w:spacing w:val="2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merger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,</w:t>
      </w:r>
      <w:r>
        <w:rPr>
          <w:rFonts w:cs="Georgia" w:hAnsi="Georgia" w:eastAsia="Georgia" w:ascii="Georgia"/>
          <w:color w:val="231F20"/>
          <w:spacing w:val="3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3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q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is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ions.</w:t>
      </w:r>
      <w:r>
        <w:rPr>
          <w:rFonts w:cs="Georgia" w:hAnsi="Georgia" w:eastAsia="Georgia" w:ascii="Georgia"/>
          <w:color w:val="231F20"/>
          <w:spacing w:val="2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Cha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lenged</w:t>
      </w:r>
      <w:r>
        <w:rPr>
          <w:rFonts w:cs="Georgia" w:hAnsi="Georgia" w:eastAsia="Georgia" w:ascii="Georgia"/>
          <w:color w:val="231F20"/>
          <w:spacing w:val="2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build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w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mar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k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sence</w:t>
      </w:r>
      <w:r>
        <w:rPr>
          <w:rFonts w:cs="Georgia" w:hAnsi="Georgia" w:eastAsia="Georgia" w:ascii="Georgia"/>
          <w:color w:val="231F20"/>
          <w:spacing w:val="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maximize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cash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flow,</w:t>
      </w:r>
      <w:r>
        <w:rPr>
          <w:rFonts w:cs="Georgia" w:hAnsi="Georgia" w:eastAsia="Georgia" w:ascii="Georgia"/>
          <w:color w:val="231F20"/>
          <w:spacing w:val="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while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reengin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ing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expa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ding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exi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ting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ve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es,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incr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asing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ient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base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imp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ing</w:t>
      </w:r>
      <w:r>
        <w:rPr>
          <w:rFonts w:cs="Georgia" w:hAnsi="Georgia" w:eastAsia="Georgia" w:ascii="Georgia"/>
          <w:color w:val="231F20"/>
          <w:spacing w:val="4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rpo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ate</w:t>
      </w:r>
      <w:r>
        <w:rPr>
          <w:rFonts w:cs="Georgia" w:hAnsi="Georgia" w:eastAsia="Georgia" w:ascii="Georgia"/>
          <w:color w:val="231F20"/>
          <w:spacing w:val="4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recogni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io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.</w:t>
      </w:r>
      <w:r>
        <w:rPr>
          <w:rFonts w:cs="Georgia" w:hAnsi="Georgia" w:eastAsia="Georgia" w:ascii="Georgia"/>
          <w:color w:val="231F20"/>
          <w:spacing w:val="4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earch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,</w:t>
      </w:r>
      <w:r>
        <w:rPr>
          <w:rFonts w:cs="Georgia" w:hAnsi="Georgia" w:eastAsia="Georgia" w:ascii="Georgia"/>
          <w:color w:val="231F20"/>
          <w:spacing w:val="4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yze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,</w:t>
      </w:r>
      <w:r>
        <w:rPr>
          <w:rFonts w:cs="Georgia" w:hAnsi="Georgia" w:eastAsia="Georgia" w:ascii="Georgia"/>
          <w:color w:val="231F20"/>
          <w:spacing w:val="4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facilitat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enter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rise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deci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ion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making</w:t>
      </w:r>
      <w:r>
        <w:rPr>
          <w:rFonts w:cs="Georgia" w:hAnsi="Georgia" w:eastAsia="Georgia" w:ascii="Georgia"/>
          <w:color w:val="231F20"/>
          <w:spacing w:val="4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ocesses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creating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porate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vision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for</w:t>
      </w:r>
      <w:r>
        <w:rPr>
          <w:rFonts w:cs="Georgia" w:hAnsi="Georgia" w:eastAsia="Georgia" w:ascii="Georgia"/>
          <w:color w:val="231F20"/>
          <w:spacing w:val="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long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-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ow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h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themes</w:t>
      </w:r>
      <w:r>
        <w:rPr>
          <w:rFonts w:cs="Georgia" w:hAnsi="Georgia" w:eastAsia="Georgia" w:ascii="Georgia"/>
          <w:color w:val="231F20"/>
          <w:spacing w:val="-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holding</w:t>
      </w:r>
      <w:r>
        <w:rPr>
          <w:rFonts w:cs="Georgia" w:hAnsi="Georgia" w:eastAsia="Georgia" w:ascii="Georgia"/>
          <w:color w:val="231F20"/>
          <w:spacing w:val="-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mpany</w:t>
      </w:r>
      <w:r>
        <w:rPr>
          <w:rFonts w:cs="Georgia" w:hAnsi="Georgia" w:eastAsia="Georgia" w:ascii="Georgia"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iati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.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Conceptua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iz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-1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rv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-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enior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Finance</w:t>
      </w:r>
      <w:r>
        <w:rPr>
          <w:rFonts w:cs="Georgia" w:hAnsi="Georgia" w:eastAsia="Georgia" w:ascii="Georgia"/>
          <w:color w:val="231F20"/>
          <w:spacing w:val="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Manager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Port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f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olio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Strate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for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the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rporate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pension</w:t>
      </w:r>
      <w:r>
        <w:rPr>
          <w:rFonts w:cs="Georgia" w:hAnsi="Georgia" w:eastAsia="Georgia" w:ascii="Georgia"/>
          <w:color w:val="231F20"/>
          <w:spacing w:val="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fund</w:t>
      </w:r>
      <w:r>
        <w:rPr>
          <w:rFonts w:cs="Georgia" w:hAnsi="Georgia" w:eastAsia="Georgia" w:ascii="Georgia"/>
          <w:color w:val="231F20"/>
          <w:spacing w:val="1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insu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ance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mpany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managing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h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location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multi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-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million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dollar</w:t>
      </w:r>
      <w:r>
        <w:rPr>
          <w:rFonts w:cs="Georgia" w:hAnsi="Georgia" w:eastAsia="Georgia" w:ascii="Georgia"/>
          <w:color w:val="231F20"/>
          <w:spacing w:val="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funding</w:t>
      </w:r>
      <w:r>
        <w:rPr>
          <w:rFonts w:cs="Georgia" w:hAnsi="Georgia" w:eastAsia="Georgia" w:ascii="Georgia"/>
          <w:color w:val="231F20"/>
          <w:spacing w:val="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portfolios.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Di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ec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nsoli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ated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staff</w:t>
      </w:r>
      <w:r>
        <w:rPr>
          <w:rFonts w:cs="Georgia" w:hAnsi="Georgia" w:eastAsia="Georgia" w:ascii="Georgia"/>
          <w:color w:val="231F20"/>
          <w:spacing w:val="1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for</w:t>
      </w:r>
      <w:r>
        <w:rPr>
          <w:rFonts w:cs="Georgia" w:hAnsi="Georgia" w:eastAsia="Georgia" w:ascii="Georgia"/>
          <w:color w:val="231F20"/>
          <w:spacing w:val="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porate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edit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le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finance,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res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ru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tu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ing</w:t>
      </w:r>
      <w:r>
        <w:rPr>
          <w:rFonts w:cs="Georgia" w:hAnsi="Georgia" w:eastAsia="Georgia" w:ascii="Georgia"/>
          <w:color w:val="231F20"/>
          <w:spacing w:val="-1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estment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ocess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imp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ovi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rforman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-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busin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ss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iati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es.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44" w:right="7901"/>
      </w:pP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Selected</w:t>
      </w:r>
      <w:r>
        <w:rPr>
          <w:rFonts w:cs="Georgia" w:hAnsi="Georgia" w:eastAsia="Georgia" w:ascii="Georgia"/>
          <w:b/>
          <w:i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cc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m</w:t>
      </w:r>
      <w:r>
        <w:rPr>
          <w:rFonts w:cs="Georgia" w:hAnsi="Georgia" w:eastAsia="Georgia" w:ascii="Georgia"/>
          <w:b/>
          <w:i/>
          <w:color w:val="231F20"/>
          <w:spacing w:val="-1"/>
          <w:w w:val="100"/>
          <w:sz w:val="19"/>
          <w:szCs w:val="19"/>
        </w:rPr>
        <w:t>p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lis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h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me</w:t>
      </w:r>
      <w:r>
        <w:rPr>
          <w:rFonts w:cs="Georgia" w:hAnsi="Georgia" w:eastAsia="Georgia" w:ascii="Georgia"/>
          <w:b/>
          <w:i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ts: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44" w:right="680"/>
      </w:pPr>
      <w:r>
        <w:rPr>
          <w:rFonts w:cs="Times New Roman" w:hAnsi="Times New Roman" w:eastAsia="Times New Roman" w:ascii="Times New Roman"/>
          <w:color w:val="231F20"/>
          <w:w w:val="3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color w:val="231F20"/>
          <w:spacing w:val="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9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Increased</w:t>
      </w:r>
      <w:r>
        <w:rPr>
          <w:rFonts w:cs="Georgia" w:hAnsi="Georgia" w:eastAsia="Georgia" w:ascii="Georgia"/>
          <w:b/>
          <w:color w:val="231F20"/>
          <w:spacing w:val="-11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cap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i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tal</w:t>
      </w:r>
      <w:r>
        <w:rPr>
          <w:rFonts w:cs="Georgia" w:hAnsi="Georgia" w:eastAsia="Georgia" w:ascii="Georgia"/>
          <w:b/>
          <w:color w:val="231F20"/>
          <w:spacing w:val="-7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r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t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i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o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2</w:t>
      </w:r>
      <w:r>
        <w:rPr>
          <w:rFonts w:cs="Georgia" w:hAnsi="Georgia" w:eastAsia="Georgia" w:ascii="Georgia"/>
          <w:b/>
          <w:color w:val="231F20"/>
          <w:spacing w:val="3"/>
          <w:w w:val="100"/>
          <w:sz w:val="19"/>
          <w:szCs w:val="19"/>
          <w:u w:val="single" w:color="231F20"/>
        </w:rPr>
        <w:t>-</w:t>
      </w:r>
      <w:r>
        <w:rPr>
          <w:rFonts w:cs="Georgia" w:hAnsi="Georgia" w:eastAsia="Georgia" w:ascii="Georgia"/>
          <w:b/>
          <w:color w:val="231F20"/>
          <w:spacing w:val="3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3</w:t>
      </w:r>
      <w:r>
        <w:rPr>
          <w:rFonts w:cs="Georgia" w:hAnsi="Georgia" w:eastAsia="Georgia" w:ascii="Georgia"/>
          <w:b/>
          <w:color w:val="231F20"/>
          <w:spacing w:val="-3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poi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n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ts</w:t>
      </w:r>
      <w:r>
        <w:rPr>
          <w:rFonts w:cs="Georgia" w:hAnsi="Georgia" w:eastAsia="Georgia" w:ascii="Georgia"/>
          <w:b/>
          <w:color w:val="231F20"/>
          <w:spacing w:val="-6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-4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h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rough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the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cce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sful</w:t>
      </w:r>
      <w:r>
        <w:rPr>
          <w:rFonts w:cs="Georgia" w:hAnsi="Georgia" w:eastAsia="Georgia" w:ascii="Georgia"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ysis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mpletion</w:t>
      </w:r>
      <w:r>
        <w:rPr>
          <w:rFonts w:cs="Georgia" w:hAnsi="Georgia" w:eastAsia="Georgia" w:ascii="Georgia"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of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ger</w:t>
      </w:r>
      <w:r>
        <w:rPr>
          <w:rFonts w:cs="Georgia" w:hAnsi="Georgia" w:eastAsia="Georgia" w:ascii="Georgia"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ac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q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itions.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44" w:right="844"/>
      </w:pPr>
      <w:r>
        <w:rPr>
          <w:rFonts w:cs="Times New Roman" w:hAnsi="Times New Roman" w:eastAsia="Times New Roman" w:ascii="Times New Roman"/>
          <w:color w:val="231F20"/>
          <w:w w:val="3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color w:val="231F20"/>
          <w:spacing w:val="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9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Increased</w:t>
      </w:r>
      <w:r>
        <w:rPr>
          <w:rFonts w:cs="Georgia" w:hAnsi="Georgia" w:eastAsia="Georgia" w:ascii="Georgia"/>
          <w:b/>
          <w:color w:val="231F20"/>
          <w:spacing w:val="-11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sales</w:t>
      </w:r>
      <w:r>
        <w:rPr>
          <w:rFonts w:cs="Georgia" w:hAnsi="Georgia" w:eastAsia="Georgia" w:ascii="Georgia"/>
          <w:b/>
          <w:color w:val="231F20"/>
          <w:spacing w:val="-5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1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8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%</w:t>
      </w:r>
      <w:r>
        <w:rPr>
          <w:rFonts w:cs="Georgia" w:hAnsi="Georgia" w:eastAsia="Georgia" w:ascii="Georgia"/>
          <w:b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h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ro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gh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he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implement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tion</w:t>
      </w:r>
      <w:r>
        <w:rPr>
          <w:rFonts w:cs="Georgia" w:hAnsi="Georgia" w:eastAsia="Georgia" w:ascii="Georgia"/>
          <w:color w:val="231F20"/>
          <w:spacing w:val="-1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Busi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ess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Intel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gence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Solutions</w:t>
      </w:r>
      <w:r>
        <w:rPr>
          <w:rFonts w:cs="Georgia" w:hAnsi="Georgia" w:eastAsia="Georgia" w:ascii="Georgia"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ating</w:t>
      </w:r>
      <w:r>
        <w:rPr>
          <w:rFonts w:cs="Georgia" w:hAnsi="Georgia" w:eastAsia="Georgia" w:ascii="Georgia"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cross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-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sale</w:t>
      </w:r>
      <w:r>
        <w:rPr>
          <w:rFonts w:cs="Georgia" w:hAnsi="Georgia" w:eastAsia="Georgia" w:ascii="Georgia"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rat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gy.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44" w:right="2925"/>
      </w:pPr>
      <w:r>
        <w:rPr>
          <w:rFonts w:cs="Times New Roman" w:hAnsi="Times New Roman" w:eastAsia="Times New Roman" w:ascii="Times New Roman"/>
          <w:color w:val="231F20"/>
          <w:w w:val="3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color w:val="231F20"/>
          <w:spacing w:val="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9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Genera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t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d</w:t>
      </w:r>
      <w:r>
        <w:rPr>
          <w:rFonts w:cs="Georgia" w:hAnsi="Georgia" w:eastAsia="Georgia" w:ascii="Georgia"/>
          <w:b/>
          <w:color w:val="231F20"/>
          <w:spacing w:val="-10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7%</w:t>
      </w:r>
      <w:r>
        <w:rPr>
          <w:rFonts w:cs="Georgia" w:hAnsi="Georgia" w:eastAsia="Georgia" w:ascii="Georgia"/>
          <w:b/>
          <w:color w:val="231F20"/>
          <w:spacing w:val="-3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b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yond</w:t>
      </w:r>
      <w:r>
        <w:rPr>
          <w:rFonts w:cs="Georgia" w:hAnsi="Georgia" w:eastAsia="Georgia" w:ascii="Georgia"/>
          <w:b/>
          <w:color w:val="231F20"/>
          <w:spacing w:val="-7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m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arket</w:t>
      </w:r>
      <w:r>
        <w:rPr>
          <w:rFonts w:cs="Georgia" w:hAnsi="Georgia" w:eastAsia="Georgia" w:ascii="Georgia"/>
          <w:b/>
          <w:color w:val="231F20"/>
          <w:spacing w:val="-7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r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t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u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rns</w:t>
      </w:r>
      <w:r>
        <w:rPr>
          <w:rFonts w:cs="Georgia" w:hAnsi="Georgia" w:eastAsia="Georgia" w:ascii="Georgia"/>
          <w:b/>
          <w:color w:val="231F20"/>
          <w:spacing w:val="-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with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the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de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elop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ent</w:t>
      </w:r>
      <w:r>
        <w:rPr>
          <w:rFonts w:cs="Georgia" w:hAnsi="Georgia" w:eastAsia="Georgia" w:ascii="Georgia"/>
          <w:color w:val="231F20"/>
          <w:spacing w:val="-1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of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the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Pension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F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nd.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spacing w:lineRule="exact" w:line="200"/>
        <w:ind w:left="144" w:right="1977"/>
      </w:pPr>
      <w:r>
        <w:rPr>
          <w:rFonts w:cs="Times New Roman" w:hAnsi="Times New Roman" w:eastAsia="Times New Roman" w:ascii="Times New Roman"/>
          <w:color w:val="231F20"/>
          <w:w w:val="3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color w:val="231F20"/>
          <w:spacing w:val="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9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Re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d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u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ced</w:t>
      </w:r>
      <w:r>
        <w:rPr>
          <w:rFonts w:cs="Georgia" w:hAnsi="Georgia" w:eastAsia="Georgia" w:ascii="Georgia"/>
          <w:b/>
          <w:color w:val="231F20"/>
          <w:spacing w:val="-8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merger</w:t>
      </w:r>
      <w:r>
        <w:rPr>
          <w:rFonts w:cs="Georgia" w:hAnsi="Georgia" w:eastAsia="Georgia" w:ascii="Georgia"/>
          <w:b/>
          <w:color w:val="231F20"/>
          <w:spacing w:val="-5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costs</w:t>
      </w:r>
      <w:r>
        <w:rPr>
          <w:rFonts w:cs="Georgia" w:hAnsi="Georgia" w:eastAsia="Georgia" w:ascii="Georgia"/>
          <w:b/>
          <w:color w:val="231F20"/>
          <w:spacing w:val="-4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$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4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0M</w:t>
      </w:r>
      <w:r>
        <w:rPr>
          <w:rFonts w:cs="Georgia" w:hAnsi="Georgia" w:eastAsia="Georgia" w:ascii="Georgia"/>
          <w:b/>
          <w:color w:val="231F20"/>
          <w:spacing w:val="-6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-4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w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th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exp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rt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rsta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-1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stru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tural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f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ce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pr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f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itabilit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y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tabs>
          <w:tab w:pos="500" w:val="left"/>
        </w:tabs>
        <w:jc w:val="left"/>
        <w:ind w:left="504" w:right="71" w:hanging="360"/>
      </w:pPr>
      <w:r>
        <w:rPr>
          <w:rFonts w:cs="Times New Roman" w:hAnsi="Times New Roman" w:eastAsia="Times New Roman" w:ascii="Times New Roman"/>
          <w:color w:val="231F20"/>
          <w:w w:val="3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  <w:tab/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Facili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t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a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t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ed</w:t>
      </w:r>
      <w:r>
        <w:rPr>
          <w:rFonts w:cs="Georgia" w:hAnsi="Georgia" w:eastAsia="Georgia" w:ascii="Georgia"/>
          <w:b/>
          <w:color w:val="231F20"/>
          <w:spacing w:val="-6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t</w:t>
      </w:r>
      <w:r>
        <w:rPr>
          <w:rFonts w:cs="Georgia" w:hAnsi="Georgia" w:eastAsia="Georgia" w:ascii="Georgia"/>
          <w:b/>
          <w:color w:val="231F20"/>
          <w:spacing w:val="3"/>
          <w:w w:val="100"/>
          <w:sz w:val="19"/>
          <w:szCs w:val="19"/>
          <w:u w:val="single" w:color="231F20"/>
        </w:rPr>
        <w:t>h</w:t>
      </w:r>
      <w:r>
        <w:rPr>
          <w:rFonts w:cs="Georgia" w:hAnsi="Georgia" w:eastAsia="Georgia" w:ascii="Georgia"/>
          <w:b/>
          <w:color w:val="231F20"/>
          <w:spacing w:val="3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c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o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mpl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ti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o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n</w:t>
      </w:r>
      <w:r>
        <w:rPr>
          <w:rFonts w:cs="Georgia" w:hAnsi="Georgia" w:eastAsia="Georgia" w:ascii="Georgia"/>
          <w:b/>
          <w:color w:val="231F20"/>
          <w:spacing w:val="-6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of</w:t>
      </w:r>
      <w:r>
        <w:rPr>
          <w:rFonts w:cs="Georgia" w:hAnsi="Georgia" w:eastAsia="Georgia" w:ascii="Georgia"/>
          <w:b/>
          <w:color w:val="231F20"/>
          <w:spacing w:val="5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2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s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u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c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c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es</w:t>
      </w:r>
      <w:r>
        <w:rPr>
          <w:rFonts w:cs="Georgia" w:hAnsi="Georgia" w:eastAsia="Georgia" w:ascii="Georgia"/>
          <w:b/>
          <w:color w:val="231F20"/>
          <w:spacing w:val="5"/>
          <w:w w:val="100"/>
          <w:sz w:val="19"/>
          <w:szCs w:val="19"/>
          <w:u w:val="single" w:color="231F20"/>
        </w:rPr>
        <w:t>s</w:t>
      </w:r>
      <w:r>
        <w:rPr>
          <w:rFonts w:cs="Georgia" w:hAnsi="Georgia" w:eastAsia="Georgia" w:ascii="Georgia"/>
          <w:b/>
          <w:color w:val="231F20"/>
          <w:spacing w:val="5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f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u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l</w:t>
      </w:r>
      <w:r>
        <w:rPr>
          <w:rFonts w:cs="Georgia" w:hAnsi="Georgia" w:eastAsia="Georgia" w:ascii="Georgia"/>
          <w:b/>
          <w:color w:val="231F20"/>
          <w:spacing w:val="-4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mer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g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r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s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and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several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asset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por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t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f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olio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ac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q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u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i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sitions</w:t>
      </w:r>
      <w:r>
        <w:rPr>
          <w:rFonts w:cs="Georgia" w:hAnsi="Georgia" w:eastAsia="Georgia" w:ascii="Georgia"/>
          <w:b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crea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ing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capital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ow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h</w:t>
      </w:r>
      <w:r>
        <w:rPr>
          <w:rFonts w:cs="Georgia" w:hAnsi="Georgia" w:eastAsia="Georgia" w:ascii="Georgia"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expanding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rp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ate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esenc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44" w:right="2589"/>
      </w:pPr>
      <w:r>
        <w:rPr>
          <w:rFonts w:cs="Times New Roman" w:hAnsi="Times New Roman" w:eastAsia="Times New Roman" w:ascii="Times New Roman"/>
          <w:color w:val="231F20"/>
          <w:w w:val="3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color w:val="231F20"/>
          <w:spacing w:val="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9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Ma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n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aged</w:t>
      </w:r>
      <w:r>
        <w:rPr>
          <w:rFonts w:cs="Georgia" w:hAnsi="Georgia" w:eastAsia="Georgia" w:ascii="Georgia"/>
          <w:b/>
          <w:color w:val="231F20"/>
          <w:spacing w:val="-10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$4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0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0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M</w:t>
      </w:r>
      <w:r>
        <w:rPr>
          <w:rFonts w:cs="Georgia" w:hAnsi="Georgia" w:eastAsia="Georgia" w:ascii="Georgia"/>
          <w:b/>
          <w:color w:val="231F20"/>
          <w:spacing w:val="-7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C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o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rp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o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r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t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-8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Pension</w:t>
      </w:r>
      <w:r>
        <w:rPr>
          <w:rFonts w:cs="Georgia" w:hAnsi="Georgia" w:eastAsia="Georgia" w:ascii="Georgia"/>
          <w:b/>
          <w:color w:val="231F20"/>
          <w:spacing w:val="-8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F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u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nd</w:t>
      </w:r>
      <w:r>
        <w:rPr>
          <w:rFonts w:cs="Georgia" w:hAnsi="Georgia" w:eastAsia="Georgia" w:ascii="Georgia"/>
          <w:b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eating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potential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for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portfolio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expansion.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44" w:right="2304"/>
      </w:pPr>
      <w:r>
        <w:rPr>
          <w:rFonts w:cs="Times New Roman" w:hAnsi="Times New Roman" w:eastAsia="Times New Roman" w:ascii="Times New Roman"/>
          <w:color w:val="231F20"/>
          <w:w w:val="3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color w:val="231F20"/>
          <w:spacing w:val="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9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Admi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n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i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ster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d</w:t>
      </w:r>
      <w:r>
        <w:rPr>
          <w:rFonts w:cs="Georgia" w:hAnsi="Georgia" w:eastAsia="Georgia" w:ascii="Georgia"/>
          <w:b/>
          <w:color w:val="231F20"/>
          <w:spacing w:val="-14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$6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0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M</w:t>
      </w:r>
      <w:r>
        <w:rPr>
          <w:rFonts w:cs="Georgia" w:hAnsi="Georgia" w:eastAsia="Georgia" w:ascii="Georgia"/>
          <w:b/>
          <w:color w:val="231F20"/>
          <w:spacing w:val="-3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Co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r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pora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t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-8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Ins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u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rance</w:t>
      </w:r>
      <w:r>
        <w:rPr>
          <w:rFonts w:cs="Georgia" w:hAnsi="Georgia" w:eastAsia="Georgia" w:ascii="Georgia"/>
          <w:b/>
          <w:color w:val="231F20"/>
          <w:spacing w:val="-10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Co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m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p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a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n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y</w:t>
      </w:r>
      <w:r>
        <w:rPr>
          <w:rFonts w:cs="Georgia" w:hAnsi="Georgia" w:eastAsia="Georgia" w:ascii="Georgia"/>
          <w:b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creating</w:t>
      </w:r>
      <w:r>
        <w:rPr>
          <w:rFonts w:cs="Georgia" w:hAnsi="Georgia" w:eastAsia="Georgia" w:ascii="Georgia"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sec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rity</w:t>
      </w:r>
      <w:r>
        <w:rPr>
          <w:rFonts w:cs="Georgia" w:hAnsi="Georgia" w:eastAsia="Georgia" w:ascii="Georgia"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f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itability.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spacing w:before="31"/>
        <w:ind w:left="144" w:right="103"/>
      </w:pP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ONFIDENT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I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AL,</w:t>
      </w:r>
      <w:r>
        <w:rPr>
          <w:rFonts w:cs="Georgia" w:hAnsi="Georgia" w:eastAsia="Georgia" w:ascii="Georgia"/>
          <w:b/>
          <w:color w:val="231F20"/>
          <w:spacing w:val="-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exico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                                                                                                                                                       </w:t>
      </w:r>
      <w:r>
        <w:rPr>
          <w:rFonts w:cs="Georgia" w:hAnsi="Georgia" w:eastAsia="Georgia" w:ascii="Georgia"/>
          <w:color w:val="231F20"/>
          <w:spacing w:val="3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2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0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0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4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-</w:t>
      </w:r>
      <w:r>
        <w:rPr>
          <w:rFonts w:cs="Georgia" w:hAnsi="Georgia" w:eastAsia="Georgia" w:ascii="Georgia"/>
          <w:b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2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007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44" w:right="6731"/>
      </w:pP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Exe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ive</w:t>
      </w:r>
      <w:r>
        <w:rPr>
          <w:rFonts w:cs="Georgia" w:hAnsi="Georgia" w:eastAsia="Georgia" w:ascii="Georgia"/>
          <w:b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Di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r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ector-</w:t>
      </w:r>
      <w:r>
        <w:rPr>
          <w:rFonts w:cs="Georgia" w:hAnsi="Georgia" w:eastAsia="Georgia" w:ascii="Georgia"/>
          <w:b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P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lanni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g</w:t>
      </w:r>
      <w:r>
        <w:rPr>
          <w:rFonts w:cs="Georgia" w:hAnsi="Georgia" w:eastAsia="Georgia" w:ascii="Georgia"/>
          <w:b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&amp;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Fi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ance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44" w:right="9321"/>
      </w:pP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h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ief</w:t>
      </w:r>
      <w:r>
        <w:rPr>
          <w:rFonts w:cs="Georgia" w:hAnsi="Georgia" w:eastAsia="Georgia" w:ascii="Georgia"/>
          <w:b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of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St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ff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44" w:right="73"/>
      </w:pP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Identifi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oppor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un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y,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st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ed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pa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tne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sh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ps,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ca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ed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emerging</w:t>
      </w:r>
      <w:r>
        <w:rPr>
          <w:rFonts w:cs="Georgia" w:hAnsi="Georgia" w:eastAsia="Georgia" w:ascii="Georgia"/>
          <w:color w:val="231F20"/>
          <w:spacing w:val="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b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siness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ntur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thro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gh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stra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egic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busin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planning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ocesse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.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pear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h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aded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the</w:t>
      </w:r>
      <w:r>
        <w:rPr>
          <w:rFonts w:cs="Georgia" w:hAnsi="Georgia" w:eastAsia="Georgia" w:ascii="Georgia"/>
          <w:color w:val="231F20"/>
          <w:spacing w:val="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ucturing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eengine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ing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of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rpor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4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mpliance,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operational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k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,</w:t>
      </w:r>
      <w:r>
        <w:rPr>
          <w:rFonts w:cs="Georgia" w:hAnsi="Georgia" w:eastAsia="Georgia" w:ascii="Georgia"/>
          <w:color w:val="231F20"/>
          <w:spacing w:val="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ntrol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ocesse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,</w:t>
      </w:r>
      <w:r>
        <w:rPr>
          <w:rFonts w:cs="Georgia" w:hAnsi="Georgia" w:eastAsia="Georgia" w:ascii="Georgia"/>
          <w:color w:val="231F20"/>
          <w:spacing w:val="-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eating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acc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unt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bility</w:t>
      </w:r>
      <w:r>
        <w:rPr>
          <w:rFonts w:cs="Georgia" w:hAnsi="Georgia" w:eastAsia="Georgia" w:ascii="Georgia"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ofit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imp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ement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opp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unit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es.</w:t>
      </w:r>
      <w:r>
        <w:rPr>
          <w:rFonts w:cs="Georgia" w:hAnsi="Georgia" w:eastAsia="Georgia" w:ascii="Georgia"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Transi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oned</w:t>
      </w:r>
      <w:r>
        <w:rPr>
          <w:rFonts w:cs="Georgia" w:hAnsi="Georgia" w:eastAsia="Georgia" w:ascii="Georgia"/>
          <w:color w:val="231F20"/>
          <w:spacing w:val="-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str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tegy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into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ta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ical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plans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eveloping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oce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ures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1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policies</w:t>
      </w:r>
      <w:r>
        <w:rPr>
          <w:rFonts w:cs="Georgia" w:hAnsi="Georgia" w:eastAsia="Georgia" w:ascii="Georgia"/>
          <w:color w:val="231F20"/>
          <w:spacing w:val="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to</w:t>
      </w:r>
      <w:r>
        <w:rPr>
          <w:rFonts w:cs="Georgia" w:hAnsi="Georgia" w:eastAsia="Georgia" w:ascii="Georgia"/>
          <w:color w:val="231F20"/>
          <w:spacing w:val="1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dri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ma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k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et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w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h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.</w:t>
      </w:r>
      <w:r>
        <w:rPr>
          <w:rFonts w:cs="Georgia" w:hAnsi="Georgia" w:eastAsia="Georgia" w:ascii="Georgia"/>
          <w:color w:val="231F20"/>
          <w:spacing w:val="1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Consulte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,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monito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,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1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reco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ended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imp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ementation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ate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syne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h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micro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f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inance</w:t>
      </w:r>
      <w:r>
        <w:rPr>
          <w:rFonts w:cs="Georgia" w:hAnsi="Georgia" w:eastAsia="Georgia" w:ascii="Georgia"/>
          <w:color w:val="231F20"/>
          <w:spacing w:val="-1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secto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44" w:right="7901"/>
      </w:pP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Selected</w:t>
      </w:r>
      <w:r>
        <w:rPr>
          <w:rFonts w:cs="Georgia" w:hAnsi="Georgia" w:eastAsia="Georgia" w:ascii="Georgia"/>
          <w:b/>
          <w:i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cc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m</w:t>
      </w:r>
      <w:r>
        <w:rPr>
          <w:rFonts w:cs="Georgia" w:hAnsi="Georgia" w:eastAsia="Georgia" w:ascii="Georgia"/>
          <w:b/>
          <w:i/>
          <w:color w:val="231F20"/>
          <w:spacing w:val="-1"/>
          <w:w w:val="100"/>
          <w:sz w:val="19"/>
          <w:szCs w:val="19"/>
        </w:rPr>
        <w:t>p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lis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h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me</w:t>
      </w:r>
      <w:r>
        <w:rPr>
          <w:rFonts w:cs="Georgia" w:hAnsi="Georgia" w:eastAsia="Georgia" w:ascii="Georgia"/>
          <w:b/>
          <w:i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ts: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tabs>
          <w:tab w:pos="500" w:val="left"/>
        </w:tabs>
        <w:jc w:val="left"/>
        <w:ind w:left="504" w:right="73" w:hanging="360"/>
      </w:pPr>
      <w:r>
        <w:rPr>
          <w:rFonts w:cs="Times New Roman" w:hAnsi="Times New Roman" w:eastAsia="Times New Roman" w:ascii="Times New Roman"/>
          <w:color w:val="231F20"/>
          <w:w w:val="3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  <w:tab/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C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o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ncep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t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u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li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z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d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,</w:t>
      </w:r>
      <w:r>
        <w:rPr>
          <w:rFonts w:cs="Georgia" w:hAnsi="Georgia" w:eastAsia="Georgia" w:ascii="Georgia"/>
          <w:b/>
          <w:color w:val="231F20"/>
          <w:spacing w:val="5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deve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l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o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p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ed</w:t>
      </w:r>
      <w:r>
        <w:rPr>
          <w:rFonts w:cs="Georgia" w:hAnsi="Georgia" w:eastAsia="Georgia" w:ascii="Georgia"/>
          <w:b/>
          <w:color w:val="231F20"/>
          <w:spacing w:val="8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$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3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5M</w:t>
      </w:r>
      <w:r>
        <w:rPr>
          <w:rFonts w:cs="Georgia" w:hAnsi="Georgia" w:eastAsia="Georgia" w:ascii="Georgia"/>
          <w:b/>
          <w:color w:val="231F20"/>
          <w:spacing w:val="14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pension</w:t>
      </w:r>
      <w:r>
        <w:rPr>
          <w:rFonts w:cs="Georgia" w:hAnsi="Georgia" w:eastAsia="Georgia" w:ascii="Georgia"/>
          <w:b/>
          <w:color w:val="231F20"/>
          <w:spacing w:val="11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f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u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nd</w:t>
      </w:r>
      <w:r>
        <w:rPr>
          <w:rFonts w:cs="Georgia" w:hAnsi="Georgia" w:eastAsia="Georgia" w:ascii="Georgia"/>
          <w:b/>
          <w:color w:val="231F20"/>
          <w:spacing w:val="14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3"/>
          <w:w w:val="100"/>
          <w:sz w:val="19"/>
          <w:szCs w:val="19"/>
          <w:u w:val="single" w:color="231F20"/>
        </w:rPr>
        <w:t>s</w:t>
      </w:r>
      <w:r>
        <w:rPr>
          <w:rFonts w:cs="Georgia" w:hAnsi="Georgia" w:eastAsia="Georgia" w:ascii="Georgia"/>
          <w:b/>
          <w:color w:val="231F20"/>
          <w:spacing w:val="3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pecial</w:t>
      </w:r>
      <w:r>
        <w:rPr>
          <w:rFonts w:cs="Georgia" w:hAnsi="Georgia" w:eastAsia="Georgia" w:ascii="Georgia"/>
          <w:b/>
          <w:color w:val="231F20"/>
          <w:spacing w:val="12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p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r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oje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c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t</w:t>
      </w:r>
      <w:r>
        <w:rPr>
          <w:rFonts w:cs="Georgia" w:hAnsi="Georgia" w:eastAsia="Georgia" w:ascii="Georgia"/>
          <w:b/>
          <w:color w:val="231F20"/>
          <w:spacing w:val="39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39"/>
          <w:w w:val="100"/>
          <w:sz w:val="19"/>
          <w:szCs w:val="19"/>
        </w:rPr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ca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ing</w:t>
      </w:r>
      <w:r>
        <w:rPr>
          <w:rFonts w:cs="Georgia" w:hAnsi="Georgia" w:eastAsia="Georgia" w:ascii="Georgia"/>
          <w:color w:val="231F20"/>
          <w:spacing w:val="1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ew</w:t>
      </w:r>
      <w:r>
        <w:rPr>
          <w:rFonts w:cs="Georgia" w:hAnsi="Georgia" w:eastAsia="Georgia" w:ascii="Georgia"/>
          <w:color w:val="231F20"/>
          <w:spacing w:val="1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b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sin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ss</w:t>
      </w:r>
      <w:r>
        <w:rPr>
          <w:rFonts w:cs="Georgia" w:hAnsi="Georgia" w:eastAsia="Georgia" w:ascii="Georgia"/>
          <w:color w:val="231F20"/>
          <w:spacing w:val="1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oppo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tuni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es</w:t>
      </w:r>
      <w:r>
        <w:rPr>
          <w:rFonts w:cs="Georgia" w:hAnsi="Georgia" w:eastAsia="Georgia" w:ascii="Georgia"/>
          <w:color w:val="231F20"/>
          <w:spacing w:val="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hrough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the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expansion</w:t>
      </w:r>
      <w:r>
        <w:rPr>
          <w:rFonts w:cs="Georgia" w:hAnsi="Georgia" w:eastAsia="Georgia" w:ascii="Georgia"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into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us</w:t>
      </w:r>
      <w:r>
        <w:rPr>
          <w:rFonts w:cs="Georgia" w:hAnsi="Georgia" w:eastAsia="Georgia" w:ascii="Georgia"/>
          <w:color w:val="231F20"/>
          <w:spacing w:val="-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untapp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markets.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44" w:right="6883"/>
      </w:pPr>
      <w:r>
        <w:rPr>
          <w:rFonts w:cs="Times New Roman" w:hAnsi="Times New Roman" w:eastAsia="Times New Roman" w:ascii="Times New Roman"/>
          <w:color w:val="231F20"/>
          <w:w w:val="3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color w:val="231F20"/>
          <w:spacing w:val="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9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Expand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d</w:t>
      </w:r>
      <w:r>
        <w:rPr>
          <w:rFonts w:cs="Georgia" w:hAnsi="Georgia" w:eastAsia="Georgia" w:ascii="Georgia"/>
          <w:b/>
          <w:color w:val="231F20"/>
          <w:spacing w:val="-10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pension</w:t>
      </w:r>
      <w:r>
        <w:rPr>
          <w:rFonts w:cs="Georgia" w:hAnsi="Georgia" w:eastAsia="Georgia" w:ascii="Georgia"/>
          <w:b/>
          <w:color w:val="231F20"/>
          <w:spacing w:val="-7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f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  <w:u w:val="single" w:color="231F20"/>
        </w:rPr>
        <w:t>u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nd</w:t>
      </w:r>
      <w:r>
        <w:rPr>
          <w:rFonts w:cs="Georgia" w:hAnsi="Georgia" w:eastAsia="Georgia" w:ascii="Georgia"/>
          <w:b/>
          <w:color w:val="231F20"/>
          <w:spacing w:val="-3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t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o</w:t>
      </w:r>
      <w:r>
        <w:rPr>
          <w:rFonts w:cs="Georgia" w:hAnsi="Georgia" w:eastAsia="Georgia" w:ascii="Georgia"/>
          <w:b/>
          <w:color w:val="231F20"/>
          <w:spacing w:val="-3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$100M.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44" w:right="803"/>
        <w:sectPr>
          <w:pgSz w:w="12240" w:h="15840"/>
          <w:pgMar w:top="380" w:bottom="280" w:left="720" w:right="760"/>
        </w:sectPr>
      </w:pPr>
      <w:r>
        <w:rPr>
          <w:rFonts w:cs="Times New Roman" w:hAnsi="Times New Roman" w:eastAsia="Times New Roman" w:ascii="Times New Roman"/>
          <w:color w:val="231F20"/>
          <w:w w:val="3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color w:val="231F20"/>
          <w:spacing w:val="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9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C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o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nnec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t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ed</w:t>
      </w:r>
      <w:r>
        <w:rPr>
          <w:rFonts w:cs="Georgia" w:hAnsi="Georgia" w:eastAsia="Georgia" w:ascii="Georgia"/>
          <w:b/>
          <w:color w:val="231F20"/>
          <w:spacing w:val="-11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1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0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0</w:t>
      </w:r>
      <w:r>
        <w:rPr>
          <w:rFonts w:cs="Georgia" w:hAnsi="Georgia" w:eastAsia="Georgia" w:ascii="Georgia"/>
          <w:b/>
          <w:color w:val="231F20"/>
          <w:spacing w:val="-4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financial</w:t>
      </w:r>
      <w:r>
        <w:rPr>
          <w:rFonts w:cs="Georgia" w:hAnsi="Georgia" w:eastAsia="Georgia" w:ascii="Georgia"/>
          <w:b/>
          <w:color w:val="231F20"/>
          <w:spacing w:val="-7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i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n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stit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u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t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i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o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ns</w:t>
      </w:r>
      <w:r>
        <w:rPr>
          <w:rFonts w:cs="Georgia" w:hAnsi="Georgia" w:eastAsia="Georgia" w:ascii="Georgia"/>
          <w:b/>
          <w:color w:val="231F20"/>
          <w:spacing w:val="-10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-4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through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the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eation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implementation</w:t>
      </w:r>
      <w:r>
        <w:rPr>
          <w:rFonts w:cs="Georgia" w:hAnsi="Georgia" w:eastAsia="Georgia" w:ascii="Georgia"/>
          <w:color w:val="231F20"/>
          <w:spacing w:val="-1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of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he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em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ttance</w:t>
      </w:r>
      <w:r>
        <w:rPr>
          <w:rFonts w:cs="Georgia" w:hAnsi="Georgia" w:eastAsia="Georgia" w:ascii="Georgia"/>
          <w:color w:val="231F20"/>
          <w:spacing w:val="-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Ne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work.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left"/>
        <w:spacing w:before="68"/>
        <w:ind w:left="104"/>
      </w:pPr>
      <w:r>
        <w:pict>
          <v:group style="position:absolute;margin-left:42.65pt;margin-top:18.3413pt;width:523.101pt;height:3.09994pt;mso-position-horizontal-relative:page;mso-position-vertical-relative:paragraph;z-index:-156" coordorigin="853,367" coordsize="10462,62">
            <v:shape style="position:absolute;left:864;top:378;width:10440;height:0" coordorigin="864,378" coordsize="10440,0" path="m864,378l11304,378e" filled="f" stroked="t" strokeweight="1.1pt" strokecolor="#231F20">
              <v:path arrowok="t"/>
            </v:shape>
            <v:shape style="position:absolute;left:864;top:418;width:10440;height:0" coordorigin="864,418" coordsize="10440,0" path="m864,418l11304,418e" filled="f" stroked="t" strokeweight="1.09994pt" strokecolor="#231F20">
              <v:path arrowok="t"/>
            </v:shape>
            <w10:wrap type="none"/>
          </v:group>
        </w:pic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2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|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WAYNE</w:t>
      </w:r>
      <w:r>
        <w:rPr>
          <w:rFonts w:cs="Georgia" w:hAnsi="Georgia" w:eastAsia="Georgia" w:ascii="Georgia"/>
          <w:b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K.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JAM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19"/>
          <w:szCs w:val="19"/>
        </w:rPr>
        <w:jc w:val="center"/>
        <w:spacing w:before="31"/>
        <w:ind w:left="3142" w:right="3144"/>
      </w:pP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PROFE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SION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L</w:t>
      </w:r>
      <w:r>
        <w:rPr>
          <w:rFonts w:cs="Georgia" w:hAnsi="Georgia" w:eastAsia="Georgia" w:ascii="Georgia"/>
          <w:b/>
          <w:color w:val="231F20"/>
          <w:spacing w:val="-1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EXPE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R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IE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b/>
          <w:color w:val="231F20"/>
          <w:spacing w:val="-1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99"/>
          <w:sz w:val="19"/>
          <w:szCs w:val="19"/>
        </w:rPr>
        <w:t>CONT</w:t>
      </w:r>
      <w:r>
        <w:rPr>
          <w:rFonts w:cs="Georgia" w:hAnsi="Georgia" w:eastAsia="Georgia" w:ascii="Georgia"/>
          <w:b/>
          <w:color w:val="231F20"/>
          <w:spacing w:val="1"/>
          <w:w w:val="99"/>
          <w:sz w:val="19"/>
          <w:szCs w:val="19"/>
        </w:rPr>
        <w:t>I</w:t>
      </w:r>
      <w:r>
        <w:rPr>
          <w:rFonts w:cs="Georgia" w:hAnsi="Georgia" w:eastAsia="Georgia" w:ascii="Georgia"/>
          <w:b/>
          <w:color w:val="231F20"/>
          <w:spacing w:val="0"/>
          <w:w w:val="99"/>
          <w:sz w:val="19"/>
          <w:szCs w:val="19"/>
        </w:rPr>
        <w:t>NUED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Georgia" w:hAnsi="Georgia" w:eastAsia="Georgia" w:ascii="Georgia"/>
          <w:sz w:val="19"/>
          <w:szCs w:val="19"/>
        </w:rPr>
        <w:jc w:val="left"/>
        <w:ind w:left="104"/>
      </w:pP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ONFIDENT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I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AL,</w:t>
      </w:r>
      <w:r>
        <w:rPr>
          <w:rFonts w:cs="Georgia" w:hAnsi="Georgia" w:eastAsia="Georgia" w:ascii="Georgia"/>
          <w:b/>
          <w:color w:val="231F20"/>
          <w:spacing w:val="-1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Domini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</w:t>
      </w:r>
      <w:r>
        <w:rPr>
          <w:rFonts w:cs="Georgia" w:hAnsi="Georgia" w:eastAsia="Georgia" w:ascii="Georgia"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ep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blic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                                                                                                                               </w:t>
      </w:r>
      <w:r>
        <w:rPr>
          <w:rFonts w:cs="Georgia" w:hAnsi="Georgia" w:eastAsia="Georgia" w:ascii="Georgia"/>
          <w:color w:val="231F20"/>
          <w:spacing w:val="2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2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0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0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3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-</w:t>
      </w:r>
      <w:r>
        <w:rPr>
          <w:rFonts w:cs="Georgia" w:hAnsi="Georgia" w:eastAsia="Georgia" w:ascii="Georgia"/>
          <w:b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2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0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04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left"/>
        <w:ind w:left="104"/>
      </w:pP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Independe</w:t>
      </w:r>
      <w:r>
        <w:rPr>
          <w:rFonts w:cs="Georgia" w:hAnsi="Georgia" w:eastAsia="Georgia" w:ascii="Georgia"/>
          <w:b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t</w:t>
      </w:r>
      <w:r>
        <w:rPr>
          <w:rFonts w:cs="Georgia" w:hAnsi="Georgia" w:eastAsia="Georgia" w:ascii="Georgia"/>
          <w:b/>
          <w:color w:val="231F20"/>
          <w:spacing w:val="-1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Cons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l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-</w:t>
      </w:r>
      <w:r>
        <w:rPr>
          <w:rFonts w:cs="Georgia" w:hAnsi="Georgia" w:eastAsia="Georgia" w:ascii="Georgia"/>
          <w:b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Ri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s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k</w:t>
      </w:r>
      <w:r>
        <w:rPr>
          <w:rFonts w:cs="Georgia" w:hAnsi="Georgia" w:eastAsia="Georgia" w:ascii="Georgia"/>
          <w:b/>
          <w:color w:val="231F20"/>
          <w:spacing w:val="-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&amp;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Finance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19"/>
          <w:szCs w:val="19"/>
        </w:rPr>
        <w:jc w:val="left"/>
        <w:ind w:left="104"/>
      </w:pP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Asses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ed</w:t>
      </w:r>
      <w:r>
        <w:rPr>
          <w:rFonts w:cs="Georgia" w:hAnsi="Georgia" w:eastAsia="Georgia" w:ascii="Georgia"/>
          <w:color w:val="231F20"/>
          <w:spacing w:val="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2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nsoli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1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he</w:t>
      </w:r>
      <w:r>
        <w:rPr>
          <w:rFonts w:cs="Georgia" w:hAnsi="Georgia" w:eastAsia="Georgia" w:ascii="Georgia"/>
          <w:color w:val="231F20"/>
          <w:spacing w:val="2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Bank</w:t>
      </w:r>
      <w:r>
        <w:rPr>
          <w:rFonts w:cs="Georgia" w:hAnsi="Georgia" w:eastAsia="Georgia" w:ascii="Georgia"/>
          <w:color w:val="231F20"/>
          <w:spacing w:val="2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2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ns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2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2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ho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for</w:t>
      </w:r>
      <w:r>
        <w:rPr>
          <w:rFonts w:cs="Georgia" w:hAnsi="Georgia" w:eastAsia="Georgia" w:ascii="Georgia"/>
          <w:color w:val="231F20"/>
          <w:spacing w:val="2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the</w:t>
      </w:r>
      <w:r>
        <w:rPr>
          <w:rFonts w:cs="Georgia" w:hAnsi="Georgia" w:eastAsia="Georgia" w:ascii="Georgia"/>
          <w:color w:val="231F20"/>
          <w:spacing w:val="2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Domin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can</w:t>
      </w:r>
      <w:r>
        <w:rPr>
          <w:rFonts w:cs="Georgia" w:hAnsi="Georgia" w:eastAsia="Georgia" w:ascii="Georgia"/>
          <w:color w:val="231F20"/>
          <w:spacing w:val="1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ep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blic</w:t>
      </w:r>
      <w:r>
        <w:rPr>
          <w:rFonts w:cs="Georgia" w:hAnsi="Georgia" w:eastAsia="Georgia" w:ascii="Georgia"/>
          <w:color w:val="231F20"/>
          <w:spacing w:val="2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2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Pana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2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der</w:t>
      </w:r>
      <w:r>
        <w:rPr>
          <w:rFonts w:cs="Georgia" w:hAnsi="Georgia" w:eastAsia="Georgia" w:ascii="Georgia"/>
          <w:color w:val="231F20"/>
          <w:spacing w:val="2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IDB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left"/>
        <w:ind w:left="104"/>
      </w:pP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oject.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reamlined</w:t>
      </w:r>
      <w:r>
        <w:rPr>
          <w:rFonts w:cs="Georgia" w:hAnsi="Georgia" w:eastAsia="Georgia" w:ascii="Georgia"/>
          <w:color w:val="231F20"/>
          <w:spacing w:val="-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op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ng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infrastruc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ure</w:t>
      </w:r>
      <w:r>
        <w:rPr>
          <w:rFonts w:cs="Georgia" w:hAnsi="Georgia" w:eastAsia="Georgia" w:ascii="Georgia"/>
          <w:color w:val="231F20"/>
          <w:spacing w:val="-1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consoli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ng</w:t>
      </w:r>
      <w:r>
        <w:rPr>
          <w:rFonts w:cs="Georgia" w:hAnsi="Georgia" w:eastAsia="Georgia" w:ascii="Georgia"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st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engtheni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-1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la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ry,</w:t>
      </w:r>
      <w:r>
        <w:rPr>
          <w:rFonts w:cs="Georgia" w:hAnsi="Georgia" w:eastAsia="Georgia" w:ascii="Georgia"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k</w:t>
      </w:r>
      <w:r>
        <w:rPr>
          <w:rFonts w:cs="Georgia" w:hAnsi="Georgia" w:eastAsia="Georgia" w:ascii="Georgia"/>
          <w:color w:val="231F20"/>
          <w:spacing w:val="-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management,</w:t>
      </w:r>
      <w:r>
        <w:rPr>
          <w:rFonts w:cs="Georgia" w:hAnsi="Georgia" w:eastAsia="Georgia" w:ascii="Georgia"/>
          <w:color w:val="231F20"/>
          <w:spacing w:val="-1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ional</w:t>
      </w:r>
      <w:r>
        <w:rPr>
          <w:rFonts w:cs="Georgia" w:hAnsi="Georgia" w:eastAsia="Georgia" w:ascii="Georgia"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19"/>
          <w:szCs w:val="19"/>
        </w:rPr>
        <w:jc w:val="left"/>
        <w:ind w:left="104" w:right="68"/>
      </w:pP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performance</w:t>
      </w:r>
      <w:r>
        <w:rPr>
          <w:rFonts w:cs="Georgia" w:hAnsi="Georgia" w:eastAsia="Georgia" w:ascii="Georgia"/>
          <w:color w:val="231F20"/>
          <w:spacing w:val="1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ocesse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.</w:t>
      </w:r>
      <w:r>
        <w:rPr>
          <w:rFonts w:cs="Georgia" w:hAnsi="Georgia" w:eastAsia="Georgia" w:ascii="Georgia"/>
          <w:color w:val="231F20"/>
          <w:spacing w:val="2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hestr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ed</w:t>
      </w:r>
      <w:r>
        <w:rPr>
          <w:rFonts w:cs="Georgia" w:hAnsi="Georgia" w:eastAsia="Georgia" w:ascii="Georgia"/>
          <w:color w:val="231F20"/>
          <w:spacing w:val="1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lex</w:t>
      </w:r>
      <w:r>
        <w:rPr>
          <w:rFonts w:cs="Georgia" w:hAnsi="Georgia" w:eastAsia="Georgia" w:ascii="Georgia"/>
          <w:color w:val="231F20"/>
          <w:spacing w:val="2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due</w:t>
      </w:r>
      <w:r>
        <w:rPr>
          <w:rFonts w:cs="Georgia" w:hAnsi="Georgia" w:eastAsia="Georgia" w:ascii="Georgia"/>
          <w:color w:val="231F20"/>
          <w:spacing w:val="2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dil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ence</w:t>
      </w:r>
      <w:r>
        <w:rPr>
          <w:rFonts w:cs="Georgia" w:hAnsi="Georgia" w:eastAsia="Georgia" w:ascii="Georgia"/>
          <w:color w:val="231F20"/>
          <w:spacing w:val="2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revi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ws</w:t>
      </w:r>
      <w:r>
        <w:rPr>
          <w:rFonts w:cs="Georgia" w:hAnsi="Georgia" w:eastAsia="Georgia" w:ascii="Georgia"/>
          <w:color w:val="231F20"/>
          <w:spacing w:val="2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</w:t>
      </w:r>
      <w:r>
        <w:rPr>
          <w:rFonts w:cs="Georgia" w:hAnsi="Georgia" w:eastAsia="Georgia" w:ascii="Georgia"/>
          <w:color w:val="231F20"/>
          <w:spacing w:val="2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operation</w:t>
      </w:r>
      <w:r>
        <w:rPr>
          <w:rFonts w:cs="Georgia" w:hAnsi="Georgia" w:eastAsia="Georgia" w:ascii="Georgia"/>
          <w:color w:val="231F20"/>
          <w:spacing w:val="1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with</w:t>
      </w:r>
      <w:r>
        <w:rPr>
          <w:rFonts w:cs="Georgia" w:hAnsi="Georgia" w:eastAsia="Georgia" w:ascii="Georgia"/>
          <w:color w:val="231F20"/>
          <w:spacing w:val="2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banks</w:t>
      </w:r>
      <w:r>
        <w:rPr>
          <w:rFonts w:cs="Georgia" w:hAnsi="Georgia" w:eastAsia="Georgia" w:ascii="Georgia"/>
          <w:color w:val="231F20"/>
          <w:spacing w:val="2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to</w:t>
      </w:r>
      <w:r>
        <w:rPr>
          <w:rFonts w:cs="Georgia" w:hAnsi="Georgia" w:eastAsia="Georgia" w:ascii="Georgia"/>
          <w:color w:val="231F20"/>
          <w:spacing w:val="2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capita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ize</w:t>
      </w:r>
      <w:r>
        <w:rPr>
          <w:rFonts w:cs="Georgia" w:hAnsi="Georgia" w:eastAsia="Georgia" w:ascii="Georgia"/>
          <w:color w:val="231F20"/>
          <w:spacing w:val="2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on</w:t>
      </w:r>
      <w:r>
        <w:rPr>
          <w:rFonts w:cs="Georgia" w:hAnsi="Georgia" w:eastAsia="Georgia" w:ascii="Georgia"/>
          <w:color w:val="231F20"/>
          <w:spacing w:val="2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lon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-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te</w:t>
      </w:r>
      <w:r>
        <w:rPr>
          <w:rFonts w:cs="Georgia" w:hAnsi="Georgia" w:eastAsia="Georgia" w:ascii="Georgia"/>
          <w:color w:val="231F20"/>
          <w:spacing w:val="-4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ow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h</w:t>
      </w:r>
      <w:r>
        <w:rPr>
          <w:rFonts w:cs="Georgia" w:hAnsi="Georgia" w:eastAsia="Georgia" w:ascii="Georgia"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ofit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im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rove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ent</w:t>
      </w:r>
      <w:r>
        <w:rPr>
          <w:rFonts w:cs="Georgia" w:hAnsi="Georgia" w:eastAsia="Georgia" w:ascii="Georgia"/>
          <w:color w:val="231F20"/>
          <w:spacing w:val="-1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oppor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uniti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left"/>
        <w:spacing w:lineRule="exact" w:line="200"/>
        <w:ind w:left="104"/>
      </w:pP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Selected</w:t>
      </w:r>
      <w:r>
        <w:rPr>
          <w:rFonts w:cs="Georgia" w:hAnsi="Georgia" w:eastAsia="Georgia" w:ascii="Georgia"/>
          <w:b/>
          <w:i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cc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m</w:t>
      </w:r>
      <w:r>
        <w:rPr>
          <w:rFonts w:cs="Georgia" w:hAnsi="Georgia" w:eastAsia="Georgia" w:ascii="Georgia"/>
          <w:b/>
          <w:i/>
          <w:color w:val="231F20"/>
          <w:spacing w:val="-1"/>
          <w:w w:val="100"/>
          <w:sz w:val="19"/>
          <w:szCs w:val="19"/>
        </w:rPr>
        <w:t>p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lis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h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me</w:t>
      </w:r>
      <w:r>
        <w:rPr>
          <w:rFonts w:cs="Georgia" w:hAnsi="Georgia" w:eastAsia="Georgia" w:ascii="Georgia"/>
          <w:b/>
          <w:i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ts: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tabs>
          <w:tab w:pos="460" w:val="left"/>
        </w:tabs>
        <w:jc w:val="left"/>
        <w:ind w:left="464" w:right="71" w:hanging="360"/>
      </w:pPr>
      <w:r>
        <w:rPr>
          <w:rFonts w:cs="Times New Roman" w:hAnsi="Times New Roman" w:eastAsia="Times New Roman" w:ascii="Times New Roman"/>
          <w:color w:val="231F20"/>
          <w:w w:val="3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  <w:tab/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n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aly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z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ed</w:t>
      </w:r>
      <w:r>
        <w:rPr>
          <w:rFonts w:cs="Georgia" w:hAnsi="Georgia" w:eastAsia="Georgia" w:ascii="Georgia"/>
          <w:b/>
          <w:color w:val="231F20"/>
          <w:spacing w:val="11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and</w:t>
      </w:r>
      <w:r>
        <w:rPr>
          <w:rFonts w:cs="Georgia" w:hAnsi="Georgia" w:eastAsia="Georgia" w:ascii="Georgia"/>
          <w:b/>
          <w:color w:val="231F20"/>
          <w:spacing w:val="17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managed</w:t>
      </w:r>
      <w:r>
        <w:rPr>
          <w:rFonts w:cs="Georgia" w:hAnsi="Georgia" w:eastAsia="Georgia" w:ascii="Georgia"/>
          <w:b/>
          <w:color w:val="231F20"/>
          <w:spacing w:val="14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3</w:t>
      </w:r>
      <w:r>
        <w:rPr>
          <w:rFonts w:cs="Georgia" w:hAnsi="Georgia" w:eastAsia="Georgia" w:ascii="Georgia"/>
          <w:b/>
          <w:color w:val="231F20"/>
          <w:spacing w:val="20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banks</w:t>
      </w:r>
      <w:r>
        <w:rPr>
          <w:rFonts w:cs="Georgia" w:hAnsi="Georgia" w:eastAsia="Georgia" w:ascii="Georgia"/>
          <w:b/>
          <w:color w:val="231F20"/>
          <w:spacing w:val="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establishing</w:t>
      </w:r>
      <w:r>
        <w:rPr>
          <w:rFonts w:cs="Georgia" w:hAnsi="Georgia" w:eastAsia="Georgia" w:ascii="Georgia"/>
          <w:color w:val="231F20"/>
          <w:spacing w:val="1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2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ehens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ram</w:t>
      </w:r>
      <w:r>
        <w:rPr>
          <w:rFonts w:cs="Georgia" w:hAnsi="Georgia" w:eastAsia="Georgia" w:ascii="Georgia"/>
          <w:color w:val="231F20"/>
          <w:spacing w:val="1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of</w:t>
      </w:r>
      <w:r>
        <w:rPr>
          <w:rFonts w:cs="Georgia" w:hAnsi="Georgia" w:eastAsia="Georgia" w:ascii="Georgia"/>
          <w:color w:val="231F20"/>
          <w:spacing w:val="1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fin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cial</w:t>
      </w:r>
      <w:r>
        <w:rPr>
          <w:rFonts w:cs="Georgia" w:hAnsi="Georgia" w:eastAsia="Georgia" w:ascii="Georgia"/>
          <w:color w:val="231F20"/>
          <w:spacing w:val="1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ntrols</w:t>
      </w:r>
      <w:r>
        <w:rPr>
          <w:rFonts w:cs="Georgia" w:hAnsi="Georgia" w:eastAsia="Georgia" w:ascii="Georgia"/>
          <w:color w:val="231F20"/>
          <w:spacing w:val="1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1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acc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untability</w:t>
      </w:r>
      <w:r>
        <w:rPr>
          <w:rFonts w:cs="Georgia" w:hAnsi="Georgia" w:eastAsia="Georgia" w:ascii="Georgia"/>
          <w:color w:val="231F20"/>
          <w:spacing w:val="1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imp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ove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rformance.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spacing w:before="31"/>
        <w:ind w:left="104" w:right="105"/>
      </w:pP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ONFIDENT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I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AL,</w:t>
      </w:r>
      <w:r>
        <w:rPr>
          <w:rFonts w:cs="Georgia" w:hAnsi="Georgia" w:eastAsia="Georgia" w:ascii="Georgia"/>
          <w:b/>
          <w:color w:val="231F20"/>
          <w:spacing w:val="-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exico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                                                                                                                                                       </w:t>
      </w:r>
      <w:r>
        <w:rPr>
          <w:rFonts w:cs="Georgia" w:hAnsi="Georgia" w:eastAsia="Georgia" w:ascii="Georgia"/>
          <w:color w:val="231F20"/>
          <w:spacing w:val="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2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00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0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-</w:t>
      </w:r>
      <w:r>
        <w:rPr>
          <w:rFonts w:cs="Georgia" w:hAnsi="Georgia" w:eastAsia="Georgia" w:ascii="Georgia"/>
          <w:b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2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0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03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6934"/>
      </w:pP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Regional</w:t>
      </w:r>
      <w:r>
        <w:rPr>
          <w:rFonts w:cs="Georgia" w:hAnsi="Georgia" w:eastAsia="Georgia" w:ascii="Georgia"/>
          <w:b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Dire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tor/</w:t>
      </w:r>
      <w:r>
        <w:rPr>
          <w:rFonts w:cs="Georgia" w:hAnsi="Georgia" w:eastAsia="Georgia" w:ascii="Georgia"/>
          <w:b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Seni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r</w:t>
      </w:r>
      <w:r>
        <w:rPr>
          <w:rFonts w:cs="Georgia" w:hAnsi="Georgia" w:eastAsia="Georgia" w:ascii="Georgia"/>
          <w:b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Cons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l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ant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73"/>
      </w:pP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Formulated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initia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ed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x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tensive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stat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stical</w:t>
      </w:r>
      <w:r>
        <w:rPr>
          <w:rFonts w:cs="Georgia" w:hAnsi="Georgia" w:eastAsia="Georgia" w:ascii="Georgia"/>
          <w:color w:val="231F20"/>
          <w:spacing w:val="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financial</w:t>
      </w:r>
      <w:r>
        <w:rPr>
          <w:rFonts w:cs="Georgia" w:hAnsi="Georgia" w:eastAsia="Georgia" w:ascii="Georgia"/>
          <w:color w:val="231F20"/>
          <w:spacing w:val="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ysis</w:t>
      </w:r>
      <w:r>
        <w:rPr>
          <w:rFonts w:cs="Georgia" w:hAnsi="Georgia" w:eastAsia="Georgia" w:ascii="Georgia"/>
          <w:color w:val="231F20"/>
          <w:spacing w:val="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uti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izing</w:t>
      </w:r>
      <w:r>
        <w:rPr>
          <w:rFonts w:cs="Georgia" w:hAnsi="Georgia" w:eastAsia="Georgia" w:ascii="Georgia"/>
          <w:color w:val="231F20"/>
          <w:spacing w:val="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ta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to</w:t>
      </w:r>
      <w:r>
        <w:rPr>
          <w:rFonts w:cs="Georgia" w:hAnsi="Georgia" w:eastAsia="Georgia" w:ascii="Georgia"/>
          <w:color w:val="231F20"/>
          <w:spacing w:val="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create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ocess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im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ovement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</w:t>
      </w:r>
      <w:r>
        <w:rPr>
          <w:rFonts w:cs="Georgia" w:hAnsi="Georgia" w:eastAsia="Georgia" w:ascii="Georgia"/>
          <w:color w:val="231F20"/>
          <w:spacing w:val="1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cre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ocesse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,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mar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k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credit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ris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k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,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portfolio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optimization.</w:t>
      </w:r>
      <w:r>
        <w:rPr>
          <w:rFonts w:cs="Georgia" w:hAnsi="Georgia" w:eastAsia="Georgia" w:ascii="Georgia"/>
          <w:color w:val="231F20"/>
          <w:spacing w:val="4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Eva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uate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,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de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eloped,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imple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ented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orate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best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actices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to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mitig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te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risk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net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losses.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7901"/>
      </w:pP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Selected</w:t>
      </w:r>
      <w:r>
        <w:rPr>
          <w:rFonts w:cs="Georgia" w:hAnsi="Georgia" w:eastAsia="Georgia" w:ascii="Georgia"/>
          <w:b/>
          <w:i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cc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m</w:t>
      </w:r>
      <w:r>
        <w:rPr>
          <w:rFonts w:cs="Georgia" w:hAnsi="Georgia" w:eastAsia="Georgia" w:ascii="Georgia"/>
          <w:b/>
          <w:i/>
          <w:color w:val="231F20"/>
          <w:spacing w:val="-1"/>
          <w:w w:val="100"/>
          <w:sz w:val="19"/>
          <w:szCs w:val="19"/>
        </w:rPr>
        <w:t>p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lis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h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me</w:t>
      </w:r>
      <w:r>
        <w:rPr>
          <w:rFonts w:cs="Georgia" w:hAnsi="Georgia" w:eastAsia="Georgia" w:ascii="Georgia"/>
          <w:b/>
          <w:i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ts: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3105"/>
      </w:pPr>
      <w:r>
        <w:rPr>
          <w:rFonts w:cs="Times New Roman" w:hAnsi="Times New Roman" w:eastAsia="Times New Roman" w:ascii="Times New Roman"/>
          <w:color w:val="231F20"/>
          <w:w w:val="3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color w:val="231F20"/>
          <w:spacing w:val="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9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Ma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n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aged</w:t>
      </w:r>
      <w:r>
        <w:rPr>
          <w:rFonts w:cs="Georgia" w:hAnsi="Georgia" w:eastAsia="Georgia" w:ascii="Georgia"/>
          <w:b/>
          <w:color w:val="231F20"/>
          <w:spacing w:val="-10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regional</w:t>
      </w:r>
      <w:r>
        <w:rPr>
          <w:rFonts w:cs="Georgia" w:hAnsi="Georgia" w:eastAsia="Georgia" w:ascii="Georgia"/>
          <w:b/>
          <w:color w:val="231F20"/>
          <w:spacing w:val="-8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o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ffice</w:t>
      </w:r>
      <w:r>
        <w:rPr>
          <w:rFonts w:cs="Georgia" w:hAnsi="Georgia" w:eastAsia="Georgia" w:ascii="Georgia"/>
          <w:b/>
          <w:color w:val="231F20"/>
          <w:spacing w:val="-3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for</w:t>
      </w:r>
      <w:r>
        <w:rPr>
          <w:rFonts w:cs="Georgia" w:hAnsi="Georgia" w:eastAsia="Georgia" w:ascii="Georgia"/>
          <w:b/>
          <w:color w:val="231F20"/>
          <w:spacing w:val="-3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M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x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ico,</w:t>
      </w:r>
      <w:r>
        <w:rPr>
          <w:rFonts w:cs="Georgia" w:hAnsi="Georgia" w:eastAsia="Georgia" w:ascii="Georgia"/>
          <w:b/>
          <w:color w:val="231F20"/>
          <w:spacing w:val="-8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Centr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a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l</w:t>
      </w:r>
      <w:r>
        <w:rPr>
          <w:rFonts w:cs="Georgia" w:hAnsi="Georgia" w:eastAsia="Georgia" w:ascii="Georgia"/>
          <w:b/>
          <w:color w:val="231F20"/>
          <w:spacing w:val="-7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Am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rica,</w:t>
      </w:r>
      <w:r>
        <w:rPr>
          <w:rFonts w:cs="Georgia" w:hAnsi="Georgia" w:eastAsia="Georgia" w:ascii="Georgia"/>
          <w:b/>
          <w:color w:val="231F20"/>
          <w:spacing w:val="-9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and</w:t>
      </w:r>
      <w:r>
        <w:rPr>
          <w:rFonts w:cs="Georgia" w:hAnsi="Georgia" w:eastAsia="Georgia" w:ascii="Georgia"/>
          <w:b/>
          <w:color w:val="231F20"/>
          <w:spacing w:val="-4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the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Caribbean.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78"/>
      </w:pPr>
      <w:r>
        <w:rPr>
          <w:rFonts w:cs="Times New Roman" w:hAnsi="Times New Roman" w:eastAsia="Times New Roman" w:ascii="Times New Roman"/>
          <w:color w:val="231F20"/>
          <w:w w:val="3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color w:val="231F20"/>
          <w:spacing w:val="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9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Served</w:t>
      </w:r>
      <w:r>
        <w:rPr>
          <w:rFonts w:cs="Georgia" w:hAnsi="Georgia" w:eastAsia="Georgia" w:ascii="Georgia"/>
          <w:b/>
          <w:color w:val="231F20"/>
          <w:spacing w:val="9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as</w:t>
      </w:r>
      <w:r>
        <w:rPr>
          <w:rFonts w:cs="Georgia" w:hAnsi="Georgia" w:eastAsia="Georgia" w:ascii="Georgia"/>
          <w:b/>
          <w:color w:val="231F20"/>
          <w:spacing w:val="14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P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r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o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j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ect</w:t>
      </w:r>
      <w:r>
        <w:rPr>
          <w:rFonts w:cs="Georgia" w:hAnsi="Georgia" w:eastAsia="Georgia" w:ascii="Georgia"/>
          <w:b/>
          <w:color w:val="231F20"/>
          <w:spacing w:val="9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L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ad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r</w:t>
      </w:r>
      <w:r>
        <w:rPr>
          <w:rFonts w:cs="Georgia" w:hAnsi="Georgia" w:eastAsia="Georgia" w:ascii="Georgia"/>
          <w:b/>
          <w:color w:val="231F20"/>
          <w:spacing w:val="9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for</w:t>
      </w:r>
      <w:r>
        <w:rPr>
          <w:rFonts w:cs="Georgia" w:hAnsi="Georgia" w:eastAsia="Georgia" w:ascii="Georgia"/>
          <w:b/>
          <w:color w:val="231F20"/>
          <w:spacing w:val="13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N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acion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a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l</w:t>
      </w:r>
      <w:r>
        <w:rPr>
          <w:rFonts w:cs="Georgia" w:hAnsi="Georgia" w:eastAsia="Georgia" w:ascii="Georgia"/>
          <w:b/>
          <w:color w:val="231F20"/>
          <w:spacing w:val="7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Fi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n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anciera,</w:t>
      </w:r>
      <w:r>
        <w:rPr>
          <w:rFonts w:cs="Georgia" w:hAnsi="Georgia" w:eastAsia="Georgia" w:ascii="Georgia"/>
          <w:b/>
          <w:color w:val="231F20"/>
          <w:spacing w:val="5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Ba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n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co</w:t>
      </w:r>
      <w:r>
        <w:rPr>
          <w:rFonts w:cs="Georgia" w:hAnsi="Georgia" w:eastAsia="Georgia" w:ascii="Georgia"/>
          <w:b/>
          <w:color w:val="231F20"/>
          <w:spacing w:val="10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Pastor,</w:t>
      </w:r>
      <w:r>
        <w:rPr>
          <w:rFonts w:cs="Georgia" w:hAnsi="Georgia" w:eastAsia="Georgia" w:ascii="Georgia"/>
          <w:b/>
          <w:color w:val="231F20"/>
          <w:spacing w:val="9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C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o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nf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d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eración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de</w:t>
      </w:r>
      <w:r>
        <w:rPr>
          <w:rFonts w:cs="Georgia" w:hAnsi="Georgia" w:eastAsia="Georgia" w:ascii="Georgia"/>
          <w:b/>
          <w:color w:val="231F20"/>
          <w:spacing w:val="14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C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jas</w:t>
      </w:r>
      <w:r>
        <w:rPr>
          <w:rFonts w:cs="Georgia" w:hAnsi="Georgia" w:eastAsia="Georgia" w:ascii="Georgia"/>
          <w:b/>
          <w:color w:val="231F20"/>
          <w:spacing w:val="11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d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14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Ah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o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rro</w:t>
      </w:r>
      <w:r>
        <w:rPr>
          <w:rFonts w:cs="Georgia" w:hAnsi="Georgia" w:eastAsia="Georgia" w:ascii="Georgia"/>
          <w:b/>
          <w:color w:val="231F20"/>
          <w:spacing w:val="9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de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left"/>
        <w:ind w:left="464"/>
      </w:pPr>
      <w:r>
        <w:rPr>
          <w:rFonts w:cs="Georgia" w:hAnsi="Georgia" w:eastAsia="Georgia" w:ascii="Georgia"/>
          <w:b/>
          <w:color w:val="231F20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s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paña,</w:t>
      </w:r>
      <w:r>
        <w:rPr>
          <w:rFonts w:cs="Georgia" w:hAnsi="Georgia" w:eastAsia="Georgia" w:ascii="Georgia"/>
          <w:b/>
          <w:color w:val="231F20"/>
          <w:spacing w:val="-8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La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Cai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x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a,</w:t>
      </w:r>
      <w:r>
        <w:rPr>
          <w:rFonts w:cs="Georgia" w:hAnsi="Georgia" w:eastAsia="Georgia" w:ascii="Georgia"/>
          <w:b/>
          <w:color w:val="231F20"/>
          <w:spacing w:val="-6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Caja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L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i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ber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t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a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d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,</w:t>
      </w:r>
      <w:r>
        <w:rPr>
          <w:rFonts w:cs="Georgia" w:hAnsi="Georgia" w:eastAsia="Georgia" w:ascii="Georgia"/>
          <w:b/>
          <w:color w:val="231F20"/>
          <w:spacing w:val="-9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and</w:t>
      </w:r>
      <w:r>
        <w:rPr>
          <w:rFonts w:cs="Georgia" w:hAnsi="Georgia" w:eastAsia="Georgia" w:ascii="Georgia"/>
          <w:b/>
          <w:color w:val="231F20"/>
          <w:spacing w:val="-4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Financiera</w:t>
      </w:r>
      <w:r>
        <w:rPr>
          <w:rFonts w:cs="Georgia" w:hAnsi="Georgia" w:eastAsia="Georgia" w:ascii="Georgia"/>
          <w:b/>
          <w:color w:val="231F20"/>
          <w:spacing w:val="-9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R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u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ra.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77"/>
      </w:pP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ONFIDENT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I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AL</w:t>
      </w:r>
      <w:r>
        <w:rPr>
          <w:rFonts w:cs="Georgia" w:hAnsi="Georgia" w:eastAsia="Georgia" w:ascii="Georgia"/>
          <w:b/>
          <w:color w:val="231F20"/>
          <w:spacing w:val="-1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.,</w:t>
      </w:r>
      <w:r>
        <w:rPr>
          <w:rFonts w:cs="Georgia" w:hAnsi="Georgia" w:eastAsia="Georgia" w:ascii="Georgia"/>
          <w:b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exico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                                                                                                                                                          </w:t>
      </w:r>
      <w:r>
        <w:rPr>
          <w:rFonts w:cs="Georgia" w:hAnsi="Georgia" w:eastAsia="Georgia" w:ascii="Georgia"/>
          <w:color w:val="231F20"/>
          <w:spacing w:val="2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2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0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0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0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8380"/>
      </w:pP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h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ief</w:t>
      </w:r>
      <w:r>
        <w:rPr>
          <w:rFonts w:cs="Georgia" w:hAnsi="Georgia" w:eastAsia="Georgia" w:ascii="Georgia"/>
          <w:b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Financial</w:t>
      </w:r>
      <w:r>
        <w:rPr>
          <w:rFonts w:cs="Georgia" w:hAnsi="Georgia" w:eastAsia="Georgia" w:ascii="Georgia"/>
          <w:b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Officer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19"/>
          <w:szCs w:val="19"/>
        </w:rPr>
        <w:jc w:val="left"/>
        <w:ind w:left="104" w:right="80"/>
      </w:pP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Conceptua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ized</w:t>
      </w:r>
      <w:r>
        <w:rPr>
          <w:rFonts w:cs="Georgia" w:hAnsi="Georgia" w:eastAsia="Georgia" w:ascii="Georgia"/>
          <w:color w:val="231F20"/>
          <w:spacing w:val="3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4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origina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ed</w:t>
      </w:r>
      <w:r>
        <w:rPr>
          <w:rFonts w:cs="Georgia" w:hAnsi="Georgia" w:eastAsia="Georgia" w:ascii="Georgia"/>
          <w:color w:val="231F20"/>
          <w:spacing w:val="3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</w:t>
      </w:r>
      <w:r>
        <w:rPr>
          <w:rFonts w:cs="Georgia" w:hAnsi="Georgia" w:eastAsia="Georgia" w:ascii="Georgia"/>
          <w:color w:val="231F20"/>
          <w:spacing w:val="4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online</w:t>
      </w:r>
      <w:r>
        <w:rPr>
          <w:rFonts w:cs="Georgia" w:hAnsi="Georgia" w:eastAsia="Georgia" w:ascii="Georgia"/>
          <w:color w:val="231F20"/>
          <w:spacing w:val="3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busi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ess</w:t>
      </w:r>
      <w:r>
        <w:rPr>
          <w:rFonts w:cs="Georgia" w:hAnsi="Georgia" w:eastAsia="Georgia" w:ascii="Georgia"/>
          <w:color w:val="231F20"/>
          <w:spacing w:val="3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po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al</w:t>
      </w:r>
      <w:r>
        <w:rPr>
          <w:rFonts w:cs="Georgia" w:hAnsi="Georgia" w:eastAsia="Georgia" w:ascii="Georgia"/>
          <w:color w:val="231F20"/>
          <w:spacing w:val="3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4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financial</w:t>
      </w:r>
      <w:r>
        <w:rPr>
          <w:rFonts w:cs="Georgia" w:hAnsi="Georgia" w:eastAsia="Georgia" w:ascii="Georgia"/>
          <w:color w:val="231F20"/>
          <w:spacing w:val="3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ASP</w:t>
      </w:r>
      <w:r>
        <w:rPr>
          <w:rFonts w:cs="Georgia" w:hAnsi="Georgia" w:eastAsia="Georgia" w:ascii="Georgia"/>
          <w:color w:val="231F20"/>
          <w:spacing w:val="3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targ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3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atin</w:t>
      </w:r>
      <w:r>
        <w:rPr>
          <w:rFonts w:cs="Georgia" w:hAnsi="Georgia" w:eastAsia="Georgia" w:ascii="Georgia"/>
          <w:color w:val="231F20"/>
          <w:spacing w:val="3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Ame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ica.</w:t>
      </w:r>
      <w:r>
        <w:rPr>
          <w:rFonts w:cs="Georgia" w:hAnsi="Georgia" w:eastAsia="Georgia" w:ascii="Georgia"/>
          <w:color w:val="231F20"/>
          <w:spacing w:val="3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Con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ri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b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ted</w:t>
      </w:r>
      <w:r>
        <w:rPr>
          <w:rFonts w:cs="Georgia" w:hAnsi="Georgia" w:eastAsia="Georgia" w:ascii="Georgia"/>
          <w:color w:val="231F20"/>
          <w:spacing w:val="3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to</w:t>
      </w:r>
      <w:r>
        <w:rPr>
          <w:rFonts w:cs="Georgia" w:hAnsi="Georgia" w:eastAsia="Georgia" w:ascii="Georgia"/>
          <w:color w:val="231F20"/>
          <w:spacing w:val="4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aspects</w:t>
      </w:r>
      <w:r>
        <w:rPr>
          <w:rFonts w:cs="Georgia" w:hAnsi="Georgia" w:eastAsia="Georgia" w:ascii="Georgia"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of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cre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tion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including</w:t>
      </w:r>
      <w:r>
        <w:rPr>
          <w:rFonts w:cs="Georgia" w:hAnsi="Georgia" w:eastAsia="Georgia" w:ascii="Georgia"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rec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uitin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,</w:t>
      </w:r>
      <w:r>
        <w:rPr>
          <w:rFonts w:cs="Georgia" w:hAnsi="Georgia" w:eastAsia="Georgia" w:ascii="Georgia"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organiz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tion,</w:t>
      </w:r>
      <w:r>
        <w:rPr>
          <w:rFonts w:cs="Georgia" w:hAnsi="Georgia" w:eastAsia="Georgia" w:ascii="Georgia"/>
          <w:color w:val="231F20"/>
          <w:spacing w:val="-1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system</w:t>
      </w:r>
      <w:r>
        <w:rPr>
          <w:rFonts w:cs="Georgia" w:hAnsi="Georgia" w:eastAsia="Georgia" w:ascii="Georgia"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tablishment.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7901"/>
      </w:pP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Selected</w:t>
      </w:r>
      <w:r>
        <w:rPr>
          <w:rFonts w:cs="Georgia" w:hAnsi="Georgia" w:eastAsia="Georgia" w:ascii="Georgia"/>
          <w:b/>
          <w:i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cc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m</w:t>
      </w:r>
      <w:r>
        <w:rPr>
          <w:rFonts w:cs="Georgia" w:hAnsi="Georgia" w:eastAsia="Georgia" w:ascii="Georgia"/>
          <w:b/>
          <w:i/>
          <w:color w:val="231F20"/>
          <w:spacing w:val="-1"/>
          <w:w w:val="100"/>
          <w:sz w:val="19"/>
          <w:szCs w:val="19"/>
        </w:rPr>
        <w:t>p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lis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h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me</w:t>
      </w:r>
      <w:r>
        <w:rPr>
          <w:rFonts w:cs="Georgia" w:hAnsi="Georgia" w:eastAsia="Georgia" w:ascii="Georgia"/>
          <w:b/>
          <w:i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ts: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4804"/>
      </w:pPr>
      <w:r>
        <w:rPr>
          <w:rFonts w:cs="Times New Roman" w:hAnsi="Times New Roman" w:eastAsia="Times New Roman" w:ascii="Times New Roman"/>
          <w:color w:val="231F20"/>
          <w:w w:val="3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color w:val="231F20"/>
          <w:spacing w:val="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9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Raised</w:t>
      </w:r>
      <w:r>
        <w:rPr>
          <w:rFonts w:cs="Georgia" w:hAnsi="Georgia" w:eastAsia="Georgia" w:ascii="Georgia"/>
          <w:b/>
          <w:color w:val="231F20"/>
          <w:spacing w:val="-9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$2</w:t>
      </w:r>
      <w:r>
        <w:rPr>
          <w:rFonts w:cs="Georgia" w:hAnsi="Georgia" w:eastAsia="Georgia" w:ascii="Georgia"/>
          <w:b/>
          <w:color w:val="231F20"/>
          <w:spacing w:val="-3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M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f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r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om</w:t>
      </w:r>
      <w:r>
        <w:rPr>
          <w:rFonts w:cs="Georgia" w:hAnsi="Georgia" w:eastAsia="Georgia" w:ascii="Georgia"/>
          <w:b/>
          <w:color w:val="231F20"/>
          <w:spacing w:val="-5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v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nt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u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r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-8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c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apit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a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l</w:t>
      </w:r>
      <w:r>
        <w:rPr>
          <w:rFonts w:cs="Georgia" w:hAnsi="Georgia" w:eastAsia="Georgia" w:ascii="Georgia"/>
          <w:b/>
          <w:color w:val="231F20"/>
          <w:spacing w:val="-7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and</w:t>
      </w:r>
      <w:r>
        <w:rPr>
          <w:rFonts w:cs="Georgia" w:hAnsi="Georgia" w:eastAsia="Georgia" w:ascii="Georgia"/>
          <w:b/>
          <w:color w:val="231F20"/>
          <w:spacing w:val="-4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priv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a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te</w:t>
      </w:r>
      <w:r>
        <w:rPr>
          <w:rFonts w:cs="Georgia" w:hAnsi="Georgia" w:eastAsia="Georgia" w:ascii="Georgia"/>
          <w:b/>
          <w:color w:val="231F20"/>
          <w:spacing w:val="-7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i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n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v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stors.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spacing w:before="31"/>
        <w:ind w:left="104" w:right="8265"/>
      </w:pP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ONFIDENT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I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AL,</w:t>
      </w:r>
      <w:r>
        <w:rPr>
          <w:rFonts w:cs="Georgia" w:hAnsi="Georgia" w:eastAsia="Georgia" w:ascii="Georgia"/>
          <w:b/>
          <w:color w:val="231F20"/>
          <w:spacing w:val="-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exico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81"/>
      </w:pP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rporate</w:t>
      </w:r>
      <w:r>
        <w:rPr>
          <w:rFonts w:cs="Georgia" w:hAnsi="Georgia" w:eastAsia="Georgia" w:ascii="Georgia"/>
          <w:b/>
          <w:color w:val="231F20"/>
          <w:spacing w:val="-1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Trea</w:t>
      </w:r>
      <w:r>
        <w:rPr>
          <w:rFonts w:cs="Georgia" w:hAnsi="Georgia" w:eastAsia="Georgia" w:ascii="Georgia"/>
          <w:b/>
          <w:color w:val="231F20"/>
          <w:spacing w:val="3"/>
          <w:w w:val="100"/>
          <w:sz w:val="19"/>
          <w:szCs w:val="19"/>
        </w:rPr>
        <w:t>s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rer</w:t>
      </w:r>
      <w:r>
        <w:rPr>
          <w:rFonts w:cs="Georgia" w:hAnsi="Georgia" w:eastAsia="Georgia" w:ascii="Georgia"/>
          <w:b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&amp;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R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i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sk</w:t>
      </w:r>
      <w:r>
        <w:rPr>
          <w:rFonts w:cs="Georgia" w:hAnsi="Georgia" w:eastAsia="Georgia" w:ascii="Georgia"/>
          <w:b/>
          <w:color w:val="231F20"/>
          <w:spacing w:val="-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Manager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                                                                                                                      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1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9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96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-</w:t>
      </w:r>
      <w:r>
        <w:rPr>
          <w:rFonts w:cs="Georgia" w:hAnsi="Georgia" w:eastAsia="Georgia" w:ascii="Georgia"/>
          <w:b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2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0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00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70"/>
      </w:pP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Coordinated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administ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trea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ury</w:t>
      </w:r>
      <w:r>
        <w:rPr>
          <w:rFonts w:cs="Georgia" w:hAnsi="Georgia" w:eastAsia="Georgia" w:ascii="Georgia"/>
          <w:color w:val="231F20"/>
          <w:spacing w:val="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nctions</w:t>
      </w:r>
      <w:r>
        <w:rPr>
          <w:rFonts w:cs="Georgia" w:hAnsi="Georgia" w:eastAsia="Georgia" w:ascii="Georgia"/>
          <w:color w:val="231F20"/>
          <w:spacing w:val="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cash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nagement,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</w:t>
      </w:r>
      <w:r>
        <w:rPr>
          <w:rFonts w:cs="Georgia" w:hAnsi="Georgia" w:eastAsia="Georgia" w:ascii="Georgia"/>
          <w:color w:val="231F20"/>
          <w:spacing w:val="1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adherence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to</w:t>
      </w:r>
      <w:r>
        <w:rPr>
          <w:rFonts w:cs="Georgia" w:hAnsi="Georgia" w:eastAsia="Georgia" w:ascii="Georgia"/>
          <w:color w:val="231F20"/>
          <w:spacing w:val="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rpo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ate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sales,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ge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s,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due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diligence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oce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.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Exami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aged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trea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ury,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ur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ency,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mar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k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et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k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x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ec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ting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estment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rat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to</w:t>
      </w:r>
      <w:r>
        <w:rPr>
          <w:rFonts w:cs="Georgia" w:hAnsi="Georgia" w:eastAsia="Georgia" w:ascii="Georgia"/>
          <w:color w:val="231F20"/>
          <w:spacing w:val="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obtain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maximum</w:t>
      </w:r>
      <w:r>
        <w:rPr>
          <w:rFonts w:cs="Georgia" w:hAnsi="Georgia" w:eastAsia="Georgia" w:ascii="Georgia"/>
          <w:color w:val="231F20"/>
          <w:spacing w:val="3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ofitability.</w:t>
      </w:r>
      <w:r>
        <w:rPr>
          <w:rFonts w:cs="Georgia" w:hAnsi="Georgia" w:eastAsia="Georgia" w:ascii="Georgia"/>
          <w:color w:val="231F20"/>
          <w:spacing w:val="3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Fac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li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ated</w:t>
      </w:r>
      <w:r>
        <w:rPr>
          <w:rFonts w:cs="Georgia" w:hAnsi="Georgia" w:eastAsia="Georgia" w:ascii="Georgia"/>
          <w:color w:val="231F20"/>
          <w:spacing w:val="3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4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manag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3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rporate</w:t>
      </w:r>
      <w:r>
        <w:rPr>
          <w:rFonts w:cs="Georgia" w:hAnsi="Georgia" w:eastAsia="Georgia" w:ascii="Georgia"/>
          <w:color w:val="231F20"/>
          <w:spacing w:val="3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pen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ion</w:t>
      </w:r>
      <w:r>
        <w:rPr>
          <w:rFonts w:cs="Georgia" w:hAnsi="Georgia" w:eastAsia="Georgia" w:ascii="Georgia"/>
          <w:color w:val="231F20"/>
          <w:spacing w:val="3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fund.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Cu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omized</w:t>
      </w:r>
      <w:r>
        <w:rPr>
          <w:rFonts w:cs="Georgia" w:hAnsi="Georgia" w:eastAsia="Georgia" w:ascii="Georgia"/>
          <w:color w:val="231F20"/>
          <w:spacing w:val="3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4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imp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ement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3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ing</w:t>
      </w:r>
      <w:r>
        <w:rPr>
          <w:rFonts w:cs="Georgia" w:hAnsi="Georgia" w:eastAsia="Georgia" w:ascii="Georgia"/>
          <w:color w:val="231F20"/>
          <w:spacing w:val="3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house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acc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unting</w:t>
      </w:r>
      <w:r>
        <w:rPr>
          <w:rFonts w:cs="Georgia" w:hAnsi="Georgia" w:eastAsia="Georgia" w:ascii="Georgia"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oce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ses</w:t>
      </w:r>
      <w:r>
        <w:rPr>
          <w:rFonts w:cs="Georgia" w:hAnsi="Georgia" w:eastAsia="Georgia" w:ascii="Georgia"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stomer</w:t>
      </w:r>
      <w:r>
        <w:rPr>
          <w:rFonts w:cs="Georgia" w:hAnsi="Georgia" w:eastAsia="Georgia" w:ascii="Georgia"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it</w:t>
      </w:r>
      <w:r>
        <w:rPr>
          <w:rFonts w:cs="Georgia" w:hAnsi="Georgia" w:eastAsia="Georgia" w:ascii="Georgia"/>
          <w:color w:val="231F20"/>
          <w:spacing w:val="-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ysis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m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to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improve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odu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tiv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ty</w:t>
      </w:r>
      <w:r>
        <w:rPr>
          <w:rFonts w:cs="Georgia" w:hAnsi="Georgia" w:eastAsia="Georgia" w:ascii="Georgia"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ofit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financing.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7901"/>
      </w:pP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Selected</w:t>
      </w:r>
      <w:r>
        <w:rPr>
          <w:rFonts w:cs="Georgia" w:hAnsi="Georgia" w:eastAsia="Georgia" w:ascii="Georgia"/>
          <w:b/>
          <w:i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cc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m</w:t>
      </w:r>
      <w:r>
        <w:rPr>
          <w:rFonts w:cs="Georgia" w:hAnsi="Georgia" w:eastAsia="Georgia" w:ascii="Georgia"/>
          <w:b/>
          <w:i/>
          <w:color w:val="231F20"/>
          <w:spacing w:val="-1"/>
          <w:w w:val="100"/>
          <w:sz w:val="19"/>
          <w:szCs w:val="19"/>
        </w:rPr>
        <w:t>p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lis</w:t>
      </w:r>
      <w:r>
        <w:rPr>
          <w:rFonts w:cs="Georgia" w:hAnsi="Georgia" w:eastAsia="Georgia" w:ascii="Georgia"/>
          <w:b/>
          <w:i/>
          <w:color w:val="231F20"/>
          <w:spacing w:val="2"/>
          <w:w w:val="100"/>
          <w:sz w:val="19"/>
          <w:szCs w:val="19"/>
        </w:rPr>
        <w:t>h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me</w:t>
      </w:r>
      <w:r>
        <w:rPr>
          <w:rFonts w:cs="Georgia" w:hAnsi="Georgia" w:eastAsia="Georgia" w:ascii="Georgia"/>
          <w:b/>
          <w:i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i/>
          <w:color w:val="231F20"/>
          <w:spacing w:val="0"/>
          <w:w w:val="100"/>
          <w:sz w:val="19"/>
          <w:szCs w:val="19"/>
        </w:rPr>
        <w:t>ts: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3043"/>
      </w:pPr>
      <w:r>
        <w:rPr>
          <w:rFonts w:cs="Times New Roman" w:hAnsi="Times New Roman" w:eastAsia="Times New Roman" w:ascii="Times New Roman"/>
          <w:color w:val="231F20"/>
          <w:w w:val="3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color w:val="231F20"/>
          <w:spacing w:val="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9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Ma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n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aged</w:t>
      </w:r>
      <w:r>
        <w:rPr>
          <w:rFonts w:cs="Georgia" w:hAnsi="Georgia" w:eastAsia="Georgia" w:ascii="Georgia"/>
          <w:b/>
          <w:color w:val="231F20"/>
          <w:spacing w:val="-10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tr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s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u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ry</w:t>
      </w:r>
      <w:r>
        <w:rPr>
          <w:rFonts w:cs="Georgia" w:hAnsi="Georgia" w:eastAsia="Georgia" w:ascii="Georgia"/>
          <w:b/>
          <w:color w:val="231F20"/>
          <w:spacing w:val="-7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in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x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c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ss</w:t>
      </w:r>
      <w:r>
        <w:rPr>
          <w:rFonts w:cs="Georgia" w:hAnsi="Georgia" w:eastAsia="Georgia" w:ascii="Georgia"/>
          <w:b/>
          <w:color w:val="231F20"/>
          <w:spacing w:val="-6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of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$150M</w:t>
      </w:r>
      <w:r>
        <w:rPr>
          <w:rFonts w:cs="Georgia" w:hAnsi="Georgia" w:eastAsia="Georgia" w:ascii="Georgia"/>
          <w:b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ilizing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ehens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-1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al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ntrols.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5844"/>
      </w:pPr>
      <w:r>
        <w:rPr>
          <w:rFonts w:cs="Times New Roman" w:hAnsi="Times New Roman" w:eastAsia="Times New Roman" w:ascii="Times New Roman"/>
          <w:color w:val="231F20"/>
          <w:w w:val="3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color w:val="231F20"/>
          <w:spacing w:val="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9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Admi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n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i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ster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d</w:t>
      </w:r>
      <w:r>
        <w:rPr>
          <w:rFonts w:cs="Georgia" w:hAnsi="Georgia" w:eastAsia="Georgia" w:ascii="Georgia"/>
          <w:b/>
          <w:color w:val="231F20"/>
          <w:spacing w:val="-14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4</w:t>
      </w:r>
      <w:r>
        <w:rPr>
          <w:rFonts w:cs="Georgia" w:hAnsi="Georgia" w:eastAsia="Georgia" w:ascii="Georgia"/>
          <w:b/>
          <w:color w:val="231F20"/>
          <w:spacing w:val="3"/>
          <w:w w:val="100"/>
          <w:sz w:val="19"/>
          <w:szCs w:val="19"/>
          <w:u w:val="single" w:color="231F20"/>
        </w:rPr>
        <w:t>,</w:t>
      </w:r>
      <w:r>
        <w:rPr>
          <w:rFonts w:cs="Georgia" w:hAnsi="Georgia" w:eastAsia="Georgia" w:ascii="Georgia"/>
          <w:b/>
          <w:color w:val="231F20"/>
          <w:spacing w:val="3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0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0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0-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m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ploy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-16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pension</w:t>
      </w:r>
      <w:r>
        <w:rPr>
          <w:rFonts w:cs="Georgia" w:hAnsi="Georgia" w:eastAsia="Georgia" w:ascii="Georgia"/>
          <w:b/>
          <w:color w:val="231F20"/>
          <w:spacing w:val="-8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f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  <w:u w:val="single" w:color="231F20"/>
        </w:rPr>
        <w:t>u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nd.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4599"/>
      </w:pPr>
      <w:r>
        <w:rPr>
          <w:rFonts w:cs="Times New Roman" w:hAnsi="Times New Roman" w:eastAsia="Times New Roman" w:ascii="Times New Roman"/>
          <w:color w:val="231F20"/>
          <w:w w:val="3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color w:val="231F20"/>
          <w:spacing w:val="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9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C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oor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d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i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n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t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d</w:t>
      </w:r>
      <w:r>
        <w:rPr>
          <w:rFonts w:cs="Georgia" w:hAnsi="Georgia" w:eastAsia="Georgia" w:ascii="Georgia"/>
          <w:b/>
          <w:color w:val="231F20"/>
          <w:spacing w:val="-12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$75M</w:t>
      </w:r>
      <w:r>
        <w:rPr>
          <w:rFonts w:cs="Georgia" w:hAnsi="Georgia" w:eastAsia="Georgia" w:ascii="Georgia"/>
          <w:b/>
          <w:color w:val="231F20"/>
          <w:spacing w:val="-5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in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asset</w:t>
      </w:r>
      <w:r>
        <w:rPr>
          <w:rFonts w:cs="Georgia" w:hAnsi="Georgia" w:eastAsia="Georgia" w:ascii="Georgia"/>
          <w:b/>
          <w:color w:val="231F20"/>
          <w:spacing w:val="-6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bac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k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d</w:t>
      </w:r>
      <w:r>
        <w:rPr>
          <w:rFonts w:cs="Georgia" w:hAnsi="Georgia" w:eastAsia="Georgia" w:ascii="Georgia"/>
          <w:b/>
          <w:color w:val="231F20"/>
          <w:spacing w:val="-8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se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c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u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riti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z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d</w:t>
      </w:r>
      <w:r>
        <w:rPr>
          <w:rFonts w:cs="Georgia" w:hAnsi="Georgia" w:eastAsia="Georgia" w:ascii="Georgia"/>
          <w:b/>
          <w:color w:val="231F20"/>
          <w:spacing w:val="-12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op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ra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t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ions.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3381"/>
      </w:pPr>
      <w:r>
        <w:rPr>
          <w:rFonts w:cs="Times New Roman" w:hAnsi="Times New Roman" w:eastAsia="Times New Roman" w:ascii="Times New Roman"/>
          <w:color w:val="231F20"/>
          <w:w w:val="3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color w:val="231F20"/>
          <w:spacing w:val="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9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Ma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n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aged</w:t>
      </w:r>
      <w:r>
        <w:rPr>
          <w:rFonts w:cs="Georgia" w:hAnsi="Georgia" w:eastAsia="Georgia" w:ascii="Georgia"/>
          <w:b/>
          <w:color w:val="231F20"/>
          <w:spacing w:val="-10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$15M</w:t>
      </w:r>
      <w:r>
        <w:rPr>
          <w:rFonts w:cs="Georgia" w:hAnsi="Georgia" w:eastAsia="Georgia" w:ascii="Georgia"/>
          <w:b/>
          <w:color w:val="231F20"/>
          <w:spacing w:val="-5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q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u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i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t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y</w:t>
      </w:r>
      <w:r>
        <w:rPr>
          <w:rFonts w:cs="Georgia" w:hAnsi="Georgia" w:eastAsia="Georgia" w:ascii="Georgia"/>
          <w:b/>
          <w:color w:val="231F20"/>
          <w:spacing w:val="-6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s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w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a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p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,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examining</w:t>
      </w:r>
      <w:r>
        <w:rPr>
          <w:rFonts w:cs="Georgia" w:hAnsi="Georgia" w:eastAsia="Georgia" w:ascii="Georgia"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enhanci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st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ur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op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ations.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spacing w:lineRule="exact" w:line="200"/>
        <w:ind w:left="104" w:right="2292"/>
      </w:pPr>
      <w:r>
        <w:rPr>
          <w:rFonts w:cs="Times New Roman" w:hAnsi="Times New Roman" w:eastAsia="Times New Roman" w:ascii="Times New Roman"/>
          <w:color w:val="231F20"/>
          <w:w w:val="3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color w:val="231F20"/>
          <w:spacing w:val="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9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O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n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-4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of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the</w:t>
      </w:r>
      <w:r>
        <w:rPr>
          <w:rFonts w:cs="Georgia" w:hAnsi="Georgia" w:eastAsia="Georgia" w:ascii="Georgia"/>
          <w:b/>
          <w:color w:val="231F20"/>
          <w:spacing w:val="-3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1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1"/>
          <w:w w:val="100"/>
          <w:position w:val="5"/>
          <w:sz w:val="12"/>
          <w:szCs w:val="12"/>
          <w:u w:val="single" w:color="231F20"/>
        </w:rPr>
        <w:t>st</w:t>
      </w:r>
      <w:r>
        <w:rPr>
          <w:rFonts w:cs="Georgia" w:hAnsi="Georgia" w:eastAsia="Georgia" w:ascii="Georgia"/>
          <w:b/>
          <w:color w:val="231F20"/>
          <w:spacing w:val="16"/>
          <w:w w:val="100"/>
          <w:position w:val="5"/>
          <w:sz w:val="12"/>
          <w:szCs w:val="12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position w:val="0"/>
          <w:sz w:val="19"/>
          <w:szCs w:val="19"/>
          <w:u w:val="single" w:color="231F20"/>
        </w:rPr>
        <w:t>Treas</w:t>
      </w:r>
      <w:r>
        <w:rPr>
          <w:rFonts w:cs="Georgia" w:hAnsi="Georgia" w:eastAsia="Georgia" w:ascii="Georgia"/>
          <w:b/>
          <w:color w:val="231F20"/>
          <w:spacing w:val="1"/>
          <w:w w:val="100"/>
          <w:position w:val="0"/>
          <w:sz w:val="19"/>
          <w:szCs w:val="19"/>
          <w:u w:val="single" w:color="231F20"/>
        </w:rPr>
        <w:t>u</w:t>
      </w:r>
      <w:r>
        <w:rPr>
          <w:rFonts w:cs="Georgia" w:hAnsi="Georgia" w:eastAsia="Georgia" w:ascii="Georgia"/>
          <w:b/>
          <w:color w:val="231F20"/>
          <w:spacing w:val="1"/>
          <w:w w:val="100"/>
          <w:position w:val="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position w:val="0"/>
          <w:sz w:val="19"/>
          <w:szCs w:val="19"/>
          <w:u w:val="single" w:color="231F20"/>
        </w:rPr>
        <w:t>ries</w:t>
      </w:r>
      <w:r>
        <w:rPr>
          <w:rFonts w:cs="Georgia" w:hAnsi="Georgia" w:eastAsia="Georgia" w:ascii="Georgia"/>
          <w:b/>
          <w:color w:val="231F20"/>
          <w:spacing w:val="-8"/>
          <w:w w:val="100"/>
          <w:position w:val="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position w:val="0"/>
          <w:sz w:val="19"/>
          <w:szCs w:val="19"/>
          <w:u w:val="single" w:color="231F20"/>
        </w:rPr>
        <w:t>in</w:t>
      </w:r>
      <w:r>
        <w:rPr>
          <w:rFonts w:cs="Georgia" w:hAnsi="Georgia" w:eastAsia="Georgia" w:ascii="Georgia"/>
          <w:b/>
          <w:color w:val="231F20"/>
          <w:spacing w:val="-1"/>
          <w:w w:val="100"/>
          <w:position w:val="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position w:val="0"/>
          <w:sz w:val="19"/>
          <w:szCs w:val="19"/>
          <w:u w:val="single" w:color="231F20"/>
        </w:rPr>
        <w:t>Me</w:t>
      </w:r>
      <w:r>
        <w:rPr>
          <w:rFonts w:cs="Georgia" w:hAnsi="Georgia" w:eastAsia="Georgia" w:ascii="Georgia"/>
          <w:b/>
          <w:color w:val="231F20"/>
          <w:spacing w:val="-1"/>
          <w:w w:val="100"/>
          <w:position w:val="0"/>
          <w:sz w:val="19"/>
          <w:szCs w:val="19"/>
          <w:u w:val="single" w:color="231F20"/>
        </w:rPr>
        <w:t>x</w:t>
      </w:r>
      <w:r>
        <w:rPr>
          <w:rFonts w:cs="Georgia" w:hAnsi="Georgia" w:eastAsia="Georgia" w:ascii="Georgia"/>
          <w:b/>
          <w:color w:val="231F20"/>
          <w:spacing w:val="-1"/>
          <w:w w:val="100"/>
          <w:position w:val="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position w:val="0"/>
          <w:sz w:val="19"/>
          <w:szCs w:val="19"/>
          <w:u w:val="single" w:color="231F20"/>
        </w:rPr>
        <w:t>ico</w:t>
      </w:r>
      <w:r>
        <w:rPr>
          <w:rFonts w:cs="Georgia" w:hAnsi="Georgia" w:eastAsia="Georgia" w:ascii="Georgia"/>
          <w:b/>
          <w:color w:val="231F20"/>
          <w:spacing w:val="-8"/>
          <w:w w:val="100"/>
          <w:position w:val="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position w:val="0"/>
          <w:sz w:val="19"/>
          <w:szCs w:val="19"/>
        </w:rPr>
        <w:t>to</w:t>
      </w:r>
      <w:r>
        <w:rPr>
          <w:rFonts w:cs="Georgia" w:hAnsi="Georgia" w:eastAsia="Georgia" w:ascii="Georgia"/>
          <w:color w:val="231F20"/>
          <w:spacing w:val="0"/>
          <w:w w:val="100"/>
          <w:position w:val="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position w:val="0"/>
          <w:sz w:val="19"/>
          <w:szCs w:val="19"/>
        </w:rPr>
        <w:t>work</w:t>
      </w:r>
      <w:r>
        <w:rPr>
          <w:rFonts w:cs="Georgia" w:hAnsi="Georgia" w:eastAsia="Georgia" w:ascii="Georgia"/>
          <w:color w:val="231F20"/>
          <w:spacing w:val="-5"/>
          <w:w w:val="100"/>
          <w:position w:val="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position w:val="0"/>
          <w:sz w:val="19"/>
          <w:szCs w:val="19"/>
        </w:rPr>
        <w:t>ac</w:t>
      </w:r>
      <w:r>
        <w:rPr>
          <w:rFonts w:cs="Georgia" w:hAnsi="Georgia" w:eastAsia="Georgia" w:ascii="Georgia"/>
          <w:color w:val="231F20"/>
          <w:spacing w:val="2"/>
          <w:w w:val="100"/>
          <w:position w:val="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position w:val="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position w:val="0"/>
          <w:sz w:val="19"/>
          <w:szCs w:val="19"/>
        </w:rPr>
        <w:t>vely</w:t>
      </w:r>
      <w:r>
        <w:rPr>
          <w:rFonts w:cs="Georgia" w:hAnsi="Georgia" w:eastAsia="Georgia" w:ascii="Georgia"/>
          <w:color w:val="231F20"/>
          <w:spacing w:val="-4"/>
          <w:w w:val="100"/>
          <w:position w:val="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position w:val="0"/>
          <w:sz w:val="19"/>
          <w:szCs w:val="19"/>
        </w:rPr>
        <w:t>with</w:t>
      </w:r>
      <w:r>
        <w:rPr>
          <w:rFonts w:cs="Georgia" w:hAnsi="Georgia" w:eastAsia="Georgia" w:ascii="Georgia"/>
          <w:color w:val="231F20"/>
          <w:spacing w:val="-2"/>
          <w:w w:val="100"/>
          <w:position w:val="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position w:val="0"/>
          <w:sz w:val="19"/>
          <w:szCs w:val="19"/>
        </w:rPr>
        <w:t>de</w:t>
      </w:r>
      <w:r>
        <w:rPr>
          <w:rFonts w:cs="Georgia" w:hAnsi="Georgia" w:eastAsia="Georgia" w:ascii="Georgia"/>
          <w:color w:val="231F20"/>
          <w:spacing w:val="-1"/>
          <w:w w:val="100"/>
          <w:position w:val="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2"/>
          <w:w w:val="100"/>
          <w:position w:val="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position w:val="0"/>
          <w:sz w:val="19"/>
          <w:szCs w:val="19"/>
        </w:rPr>
        <w:t>vati</w:t>
      </w:r>
      <w:r>
        <w:rPr>
          <w:rFonts w:cs="Georgia" w:hAnsi="Georgia" w:eastAsia="Georgia" w:ascii="Georgia"/>
          <w:color w:val="231F20"/>
          <w:spacing w:val="1"/>
          <w:w w:val="100"/>
          <w:position w:val="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0"/>
          <w:w w:val="100"/>
          <w:position w:val="0"/>
          <w:sz w:val="19"/>
          <w:szCs w:val="19"/>
        </w:rPr>
        <w:t>es</w:t>
      </w:r>
      <w:r>
        <w:rPr>
          <w:rFonts w:cs="Georgia" w:hAnsi="Georgia" w:eastAsia="Georgia" w:ascii="Georgia"/>
          <w:color w:val="231F20"/>
          <w:spacing w:val="-9"/>
          <w:w w:val="100"/>
          <w:position w:val="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position w:val="0"/>
          <w:sz w:val="19"/>
          <w:szCs w:val="19"/>
        </w:rPr>
        <w:t>for</w:t>
      </w:r>
      <w:r>
        <w:rPr>
          <w:rFonts w:cs="Georgia" w:hAnsi="Georgia" w:eastAsia="Georgia" w:ascii="Georgia"/>
          <w:color w:val="231F20"/>
          <w:spacing w:val="-2"/>
          <w:w w:val="100"/>
          <w:position w:val="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position w:val="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2"/>
          <w:w w:val="100"/>
          <w:position w:val="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position w:val="0"/>
          <w:sz w:val="19"/>
          <w:szCs w:val="19"/>
        </w:rPr>
        <w:t>eati</w:t>
      </w:r>
      <w:r>
        <w:rPr>
          <w:rFonts w:cs="Georgia" w:hAnsi="Georgia" w:eastAsia="Georgia" w:ascii="Georgia"/>
          <w:color w:val="231F20"/>
          <w:spacing w:val="2"/>
          <w:w w:val="100"/>
          <w:position w:val="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0"/>
          <w:w w:val="100"/>
          <w:position w:val="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-5"/>
          <w:w w:val="100"/>
          <w:position w:val="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position w:val="0"/>
          <w:sz w:val="19"/>
          <w:szCs w:val="19"/>
        </w:rPr>
        <w:t>he</w:t>
      </w:r>
      <w:r>
        <w:rPr>
          <w:rFonts w:cs="Georgia" w:hAnsi="Georgia" w:eastAsia="Georgia" w:ascii="Georgia"/>
          <w:color w:val="231F20"/>
          <w:spacing w:val="-1"/>
          <w:w w:val="100"/>
          <w:position w:val="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0"/>
          <w:w w:val="100"/>
          <w:position w:val="0"/>
          <w:sz w:val="19"/>
          <w:szCs w:val="19"/>
        </w:rPr>
        <w:t>gin</w:t>
      </w:r>
      <w:r>
        <w:rPr>
          <w:rFonts w:cs="Georgia" w:hAnsi="Georgia" w:eastAsia="Georgia" w:ascii="Georgia"/>
          <w:color w:val="231F20"/>
          <w:spacing w:val="2"/>
          <w:w w:val="100"/>
          <w:position w:val="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0"/>
          <w:w w:val="100"/>
          <w:position w:val="0"/>
          <w:sz w:val="19"/>
          <w:szCs w:val="19"/>
        </w:rPr>
        <w:t>s.</w:t>
      </w:r>
      <w:r>
        <w:rPr>
          <w:rFonts w:cs="Georgia" w:hAnsi="Georgia" w:eastAsia="Georgia" w:ascii="Georgia"/>
          <w:color w:val="000000"/>
          <w:spacing w:val="0"/>
          <w:w w:val="100"/>
          <w:position w:val="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387"/>
      </w:pPr>
      <w:r>
        <w:pict>
          <v:group style="position:absolute;margin-left:42.65pt;margin-top:15.4918pt;width:523.101pt;height:3.09995pt;mso-position-horizontal-relative:page;mso-position-vertical-relative:paragraph;z-index:-155" coordorigin="853,310" coordsize="10462,62">
            <v:shape style="position:absolute;left:864;top:321;width:10440;height:0" coordorigin="864,321" coordsize="10440,0" path="m864,321l11304,321e" filled="f" stroked="t" strokeweight="1.1pt" strokecolor="#231F20">
              <v:path arrowok="t"/>
            </v:shape>
            <v:shape style="position:absolute;left:864;top:361;width:10440;height:0" coordorigin="864,361" coordsize="10440,0" path="m864,361l11304,361e" filled="f" stroked="t" strokeweight="1.09995pt" strokecolor="#231F2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color w:val="231F20"/>
          <w:w w:val="316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31F20"/>
          <w:w w:val="100"/>
          <w:sz w:val="19"/>
          <w:szCs w:val="19"/>
        </w:rPr>
        <w:t>   </w:t>
      </w:r>
      <w:r>
        <w:rPr>
          <w:rFonts w:cs="Times New Roman" w:hAnsi="Times New Roman" w:eastAsia="Times New Roman" w:ascii="Times New Roman"/>
          <w:color w:val="231F20"/>
          <w:spacing w:val="1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9"/>
          <w:w w:val="99"/>
          <w:sz w:val="19"/>
          <w:szCs w:val="19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Rat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d</w:t>
      </w:r>
      <w:r>
        <w:rPr>
          <w:rFonts w:cs="Georgia" w:hAnsi="Georgia" w:eastAsia="Georgia" w:ascii="Georgia"/>
          <w:b/>
          <w:color w:val="231F20"/>
          <w:spacing w:val="-7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one</w:t>
      </w:r>
      <w:r>
        <w:rPr>
          <w:rFonts w:cs="Georgia" w:hAnsi="Georgia" w:eastAsia="Georgia" w:ascii="Georgia"/>
          <w:b/>
          <w:color w:val="231F20"/>
          <w:spacing w:val="-4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of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Me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  <w:t>x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i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  <w:t>c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o’s</w:t>
      </w:r>
      <w:r>
        <w:rPr>
          <w:rFonts w:cs="Georgia" w:hAnsi="Georgia" w:eastAsia="Georgia" w:ascii="Georgia"/>
          <w:b/>
          <w:color w:val="231F20"/>
          <w:spacing w:val="-6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T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  <w:t>o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  <w:u w:val="single" w:color="231F20"/>
        </w:rPr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p</w:t>
      </w:r>
      <w:r>
        <w:rPr>
          <w:rFonts w:cs="Georgia" w:hAnsi="Georgia" w:eastAsia="Georgia" w:ascii="Georgia"/>
          <w:b/>
          <w:color w:val="231F20"/>
          <w:spacing w:val="-4"/>
          <w:w w:val="100"/>
          <w:sz w:val="19"/>
          <w:szCs w:val="19"/>
          <w:u w:val="single" w:color="231F20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  <w:u w:val="single" w:color="231F20"/>
        </w:rPr>
        <w:t>10</w:t>
      </w:r>
      <w:r>
        <w:rPr>
          <w:rFonts w:cs="Georgia" w:hAnsi="Georgia" w:eastAsia="Georgia" w:ascii="Georgia"/>
          <w:b/>
          <w:color w:val="231F20"/>
          <w:spacing w:val="-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wi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h</w:t>
      </w:r>
      <w:r>
        <w:rPr>
          <w:rFonts w:cs="Georgia" w:hAnsi="Georgia" w:eastAsia="Georgia" w:ascii="Georgia"/>
          <w:color w:val="231F20"/>
          <w:spacing w:val="-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the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implementati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-1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of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innovati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v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ea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ury</w:t>
      </w:r>
      <w:r>
        <w:rPr>
          <w:rFonts w:cs="Georgia" w:hAnsi="Georgia" w:eastAsia="Georgia" w:ascii="Georgia"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erations,</w:t>
      </w:r>
      <w:r>
        <w:rPr>
          <w:rFonts w:cs="Georgia" w:hAnsi="Georgia" w:eastAsia="Georgia" w:ascii="Georgia"/>
          <w:color w:val="231F20"/>
          <w:spacing w:val="-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sys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ems,</w:t>
      </w:r>
      <w:r>
        <w:rPr>
          <w:rFonts w:cs="Georgia" w:hAnsi="Georgia" w:eastAsia="Georgia" w:ascii="Georgia"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p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oces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es.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19"/>
          <w:szCs w:val="19"/>
        </w:rPr>
        <w:jc w:val="left"/>
        <w:spacing w:lineRule="atLeast" w:line="420"/>
        <w:ind w:left="104" w:right="2928" w:firstLine="2854"/>
      </w:pP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EDU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ATION</w:t>
      </w:r>
      <w:r>
        <w:rPr>
          <w:rFonts w:cs="Georgia" w:hAnsi="Georgia" w:eastAsia="Georgia" w:ascii="Georgia"/>
          <w:b/>
          <w:color w:val="231F20"/>
          <w:spacing w:val="-1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&amp;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PROFE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SIONAL</w:t>
      </w:r>
      <w:r>
        <w:rPr>
          <w:rFonts w:cs="Georgia" w:hAnsi="Georgia" w:eastAsia="Georgia" w:ascii="Georgia"/>
          <w:b/>
          <w:color w:val="231F20"/>
          <w:spacing w:val="-1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D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EVEL</w:t>
      </w:r>
      <w:r>
        <w:rPr>
          <w:rFonts w:cs="Georgia" w:hAnsi="Georgia" w:eastAsia="Georgia" w:ascii="Georgia"/>
          <w:b/>
          <w:color w:val="231F20"/>
          <w:spacing w:val="3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P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ME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T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UNIVE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R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SITY</w:t>
      </w:r>
      <w:r>
        <w:rPr>
          <w:rFonts w:cs="Georgia" w:hAnsi="Georgia" w:eastAsia="Georgia" w:ascii="Georgia"/>
          <w:b/>
          <w:color w:val="231F20"/>
          <w:spacing w:val="-1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OF</w:t>
      </w:r>
      <w:r>
        <w:rPr>
          <w:rFonts w:cs="Georgia" w:hAnsi="Georgia" w:eastAsia="Georgia" w:ascii="Georgia"/>
          <w:b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H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I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AGO,</w:t>
      </w:r>
      <w:r>
        <w:rPr>
          <w:rFonts w:cs="Georgia" w:hAnsi="Georgia" w:eastAsia="Georgia" w:ascii="Georgia"/>
          <w:b/>
          <w:color w:val="231F20"/>
          <w:spacing w:val="-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Chicago,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IL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3688"/>
      </w:pP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Mast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of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Business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Adminis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ratio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,</w:t>
      </w:r>
      <w:r>
        <w:rPr>
          <w:rFonts w:cs="Georgia" w:hAnsi="Georgia" w:eastAsia="Georgia" w:ascii="Georgia"/>
          <w:color w:val="231F20"/>
          <w:spacing w:val="-1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ad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te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B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siness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c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hoo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l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-</w:t>
      </w:r>
      <w:r>
        <w:rPr>
          <w:rFonts w:cs="Georgia" w:hAnsi="Georgia" w:eastAsia="Georgia" w:ascii="Georgia"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Executive</w:t>
      </w:r>
      <w:r>
        <w:rPr>
          <w:rFonts w:cs="Georgia" w:hAnsi="Georgia" w:eastAsia="Georgia" w:ascii="Georgia"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Pro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am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5425"/>
      </w:pP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UNIVE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R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SITY</w:t>
      </w:r>
      <w:r>
        <w:rPr>
          <w:rFonts w:cs="Georgia" w:hAnsi="Georgia" w:eastAsia="Georgia" w:ascii="Georgia"/>
          <w:b/>
          <w:color w:val="231F20"/>
          <w:spacing w:val="-1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OF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WAR</w:t>
      </w:r>
      <w:r>
        <w:rPr>
          <w:rFonts w:cs="Georgia" w:hAnsi="Georgia" w:eastAsia="Georgia" w:ascii="Georgia"/>
          <w:b/>
          <w:color w:val="231F20"/>
          <w:spacing w:val="3"/>
          <w:w w:val="100"/>
          <w:sz w:val="19"/>
          <w:szCs w:val="19"/>
        </w:rPr>
        <w:t>W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ICK,</w:t>
      </w:r>
      <w:r>
        <w:rPr>
          <w:rFonts w:cs="Georgia" w:hAnsi="Georgia" w:eastAsia="Georgia" w:ascii="Georgia"/>
          <w:b/>
          <w:color w:val="231F20"/>
          <w:spacing w:val="-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Covent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y,</w:t>
      </w:r>
      <w:r>
        <w:rPr>
          <w:rFonts w:cs="Georgia" w:hAnsi="Georgia" w:eastAsia="Georgia" w:ascii="Georgia"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Unit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Kin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g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d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om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5553"/>
      </w:pP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Mast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of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Science,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omics</w:t>
      </w:r>
      <w:r>
        <w:rPr>
          <w:rFonts w:cs="Georgia" w:hAnsi="Georgia" w:eastAsia="Georgia" w:ascii="Georgia"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and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Financ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-</w:t>
      </w:r>
      <w:r>
        <w:rPr>
          <w:rFonts w:cs="Georgia" w:hAnsi="Georgia" w:eastAsia="Georgia" w:ascii="Georgia"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Busin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ss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Sc</w:t>
      </w:r>
      <w:r>
        <w:rPr>
          <w:rFonts w:cs="Georgia" w:hAnsi="Georgia" w:eastAsia="Georgia" w:ascii="Georgia"/>
          <w:color w:val="231F20"/>
          <w:spacing w:val="3"/>
          <w:w w:val="100"/>
          <w:sz w:val="19"/>
          <w:szCs w:val="19"/>
        </w:rPr>
        <w:t>h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ool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5255"/>
      </w:pP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I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ITUTO</w:t>
      </w:r>
      <w:r>
        <w:rPr>
          <w:rFonts w:cs="Georgia" w:hAnsi="Georgia" w:eastAsia="Georgia" w:ascii="Georgia"/>
          <w:b/>
          <w:color w:val="231F20"/>
          <w:spacing w:val="-1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Tec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lógico</w:t>
      </w:r>
      <w:r>
        <w:rPr>
          <w:rFonts w:cs="Georgia" w:hAnsi="Georgia" w:eastAsia="Georgia" w:ascii="Georgia"/>
          <w:b/>
          <w:color w:val="231F20"/>
          <w:spacing w:val="-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Autón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mo</w:t>
      </w:r>
      <w:r>
        <w:rPr>
          <w:rFonts w:cs="Georgia" w:hAnsi="Georgia" w:eastAsia="Georgia" w:ascii="Georgia"/>
          <w:b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de</w:t>
      </w:r>
      <w:r>
        <w:rPr>
          <w:rFonts w:cs="Georgia" w:hAnsi="Georgia" w:eastAsia="Georgia" w:ascii="Georgia"/>
          <w:b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M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é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x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ico</w:t>
      </w:r>
      <w:r>
        <w:rPr>
          <w:rFonts w:cs="Georgia" w:hAnsi="Georgia" w:eastAsia="Georgia" w:ascii="Georgia"/>
          <w:b/>
          <w:color w:val="231F20"/>
          <w:spacing w:val="-5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(I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T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AM),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5594"/>
      </w:pP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Bachelor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of</w:t>
      </w:r>
      <w:r>
        <w:rPr>
          <w:rFonts w:cs="Georgia" w:hAnsi="Georgia" w:eastAsia="Georgia" w:ascii="Georgia"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t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-</w:t>
      </w:r>
      <w:r>
        <w:rPr>
          <w:rFonts w:cs="Georgia" w:hAnsi="Georgia" w:eastAsia="Georgia" w:ascii="Georgia"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Ec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omics,</w:t>
      </w:r>
      <w:r>
        <w:rPr>
          <w:rFonts w:cs="Georgia" w:hAnsi="Georgia" w:eastAsia="Georgia" w:ascii="Georgia"/>
          <w:color w:val="231F20"/>
          <w:spacing w:val="-1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Diploma</w:t>
      </w:r>
      <w:r>
        <w:rPr>
          <w:rFonts w:cs="Georgia" w:hAnsi="Georgia" w:eastAsia="Georgia" w:ascii="Georgia"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in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i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sk</w:t>
      </w:r>
      <w:r>
        <w:rPr>
          <w:rFonts w:cs="Georgia" w:hAnsi="Georgia" w:eastAsia="Georgia" w:ascii="Georgia"/>
          <w:color w:val="231F20"/>
          <w:spacing w:val="-1"/>
          <w:w w:val="100"/>
          <w:sz w:val="19"/>
          <w:szCs w:val="19"/>
        </w:rPr>
        <w:t> 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Managem</w:t>
      </w:r>
      <w:r>
        <w:rPr>
          <w:rFonts w:cs="Georgia" w:hAnsi="Georgia" w:eastAsia="Georgia" w:ascii="Georgia"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color w:val="231F20"/>
          <w:spacing w:val="0"/>
          <w:w w:val="100"/>
          <w:sz w:val="19"/>
          <w:szCs w:val="19"/>
        </w:rPr>
        <w:t>nt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8485"/>
      </w:pP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Teachi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g</w:t>
      </w:r>
      <w:r>
        <w:rPr>
          <w:rFonts w:cs="Georgia" w:hAnsi="Georgia" w:eastAsia="Georgia" w:ascii="Georgia"/>
          <w:b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x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perience: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74"/>
      </w:pP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U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iversidad</w:t>
      </w:r>
      <w:r>
        <w:rPr>
          <w:rFonts w:cs="Georgia" w:hAnsi="Georgia" w:eastAsia="Georgia" w:ascii="Georgia"/>
          <w:b/>
          <w:color w:val="231F20"/>
          <w:spacing w:val="-1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A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ton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ma</w:t>
      </w:r>
      <w:r>
        <w:rPr>
          <w:rFonts w:cs="Georgia" w:hAnsi="Georgia" w:eastAsia="Georgia" w:ascii="Georgia"/>
          <w:b/>
          <w:color w:val="231F20"/>
          <w:spacing w:val="-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de</w:t>
      </w:r>
      <w:r>
        <w:rPr>
          <w:rFonts w:cs="Georgia" w:hAnsi="Georgia" w:eastAsia="Georgia" w:ascii="Georgia"/>
          <w:b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evo</w:t>
      </w:r>
      <w:r>
        <w:rPr>
          <w:rFonts w:cs="Georgia" w:hAnsi="Georgia" w:eastAsia="Georgia" w:ascii="Georgia"/>
          <w:b/>
          <w:color w:val="231F20"/>
          <w:spacing w:val="-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L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eon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                                                                                                              </w:t>
      </w:r>
      <w:r>
        <w:rPr>
          <w:rFonts w:cs="Georgia" w:hAnsi="Georgia" w:eastAsia="Georgia" w:ascii="Georgia"/>
          <w:b/>
          <w:color w:val="231F20"/>
          <w:spacing w:val="1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2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0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08-</w:t>
      </w:r>
      <w:r>
        <w:rPr>
          <w:rFonts w:cs="Georgia" w:hAnsi="Georgia" w:eastAsia="Georgia" w:ascii="Georgia"/>
          <w:b/>
          <w:color w:val="231F20"/>
          <w:spacing w:val="-4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Present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6463"/>
      </w:pP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e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c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e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i/>
          <w:color w:val="231F20"/>
          <w:spacing w:val="0"/>
          <w:w w:val="100"/>
          <w:sz w:val="19"/>
          <w:szCs w:val="19"/>
        </w:rPr>
        <w:t>:</w:t>
      </w:r>
      <w:r>
        <w:rPr>
          <w:rFonts w:cs="Georgia" w:hAnsi="Georgia" w:eastAsia="Georgia" w:ascii="Georgia"/>
          <w:i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Co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po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a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i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i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F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i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a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nc</w:t>
      </w:r>
      <w:r>
        <w:rPr>
          <w:rFonts w:cs="Georgia" w:hAnsi="Georgia" w:eastAsia="Georgia" w:ascii="Georgia"/>
          <w:i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i/>
          <w:color w:val="231F20"/>
          <w:spacing w:val="0"/>
          <w:w w:val="100"/>
          <w:sz w:val="19"/>
          <w:szCs w:val="19"/>
        </w:rPr>
        <w:t>,</w:t>
      </w:r>
      <w:r>
        <w:rPr>
          <w:rFonts w:cs="Georgia" w:hAnsi="Georgia" w:eastAsia="Georgia" w:ascii="Georgia"/>
          <w:i/>
          <w:color w:val="231F20"/>
          <w:spacing w:val="-8"/>
          <w:w w:val="100"/>
          <w:sz w:val="19"/>
          <w:szCs w:val="19"/>
        </w:rPr>
        <w:t> 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F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i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a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i/>
          <w:color w:val="231F20"/>
          <w:spacing w:val="2"/>
          <w:w w:val="100"/>
          <w:sz w:val="19"/>
          <w:szCs w:val="19"/>
        </w:rPr>
        <w:t>c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i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a</w:t>
      </w:r>
      <w:r>
        <w:rPr>
          <w:rFonts w:cs="Georgia" w:hAnsi="Georgia" w:eastAsia="Georgia" w:ascii="Georgia"/>
          <w:i/>
          <w:color w:val="231F20"/>
          <w:spacing w:val="0"/>
          <w:w w:val="100"/>
          <w:sz w:val="19"/>
          <w:szCs w:val="19"/>
        </w:rPr>
        <w:t>l</w:t>
      </w:r>
      <w:r>
        <w:rPr>
          <w:rFonts w:cs="Georgia" w:hAnsi="Georgia" w:eastAsia="Georgia" w:ascii="Georgia"/>
          <w:i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An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a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y</w:t>
      </w:r>
      <w:r>
        <w:rPr>
          <w:rFonts w:cs="Georgia" w:hAnsi="Georgia" w:eastAsia="Georgia" w:ascii="Georgia"/>
          <w:i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i</w:t>
      </w:r>
      <w:r>
        <w:rPr>
          <w:rFonts w:cs="Georgia" w:hAnsi="Georgia" w:eastAsia="Georgia" w:ascii="Georgia"/>
          <w:i/>
          <w:color w:val="231F20"/>
          <w:spacing w:val="0"/>
          <w:w w:val="100"/>
          <w:sz w:val="19"/>
          <w:szCs w:val="19"/>
        </w:rPr>
        <w:t>s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87"/>
      </w:pP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Instit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Tec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lógico</w:t>
      </w:r>
      <w:r>
        <w:rPr>
          <w:rFonts w:cs="Georgia" w:hAnsi="Georgia" w:eastAsia="Georgia" w:ascii="Georgia"/>
          <w:b/>
          <w:color w:val="231F20"/>
          <w:spacing w:val="-1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tóno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m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color w:val="231F20"/>
          <w:spacing w:val="-1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d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e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Mé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x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i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c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o</w:t>
      </w:r>
      <w:r>
        <w:rPr>
          <w:rFonts w:cs="Georgia" w:hAnsi="Georgia" w:eastAsia="Georgia" w:ascii="Georgia"/>
          <w:b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(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I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T</w:t>
      </w:r>
      <w:r>
        <w:rPr>
          <w:rFonts w:cs="Georgia" w:hAnsi="Georgia" w:eastAsia="Georgia" w:ascii="Georgia"/>
          <w:b/>
          <w:color w:val="231F20"/>
          <w:spacing w:val="2"/>
          <w:w w:val="100"/>
          <w:sz w:val="19"/>
          <w:szCs w:val="19"/>
        </w:rPr>
        <w:t>A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M)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                                                                                           </w:t>
      </w:r>
      <w:r>
        <w:rPr>
          <w:rFonts w:cs="Georgia" w:hAnsi="Georgia" w:eastAsia="Georgia" w:ascii="Georgia"/>
          <w:b/>
          <w:color w:val="231F20"/>
          <w:spacing w:val="1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1996-</w:t>
      </w:r>
      <w:r>
        <w:rPr>
          <w:rFonts w:cs="Georgia" w:hAnsi="Georgia" w:eastAsia="Georgia" w:ascii="Georgia"/>
          <w:b/>
          <w:color w:val="231F20"/>
          <w:spacing w:val="-3"/>
          <w:w w:val="100"/>
          <w:sz w:val="19"/>
          <w:szCs w:val="19"/>
        </w:rPr>
        <w:t> 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2</w:t>
      </w:r>
      <w:r>
        <w:rPr>
          <w:rFonts w:cs="Georgia" w:hAnsi="Georgia" w:eastAsia="Georgia" w:ascii="Georgia"/>
          <w:b/>
          <w:color w:val="231F20"/>
          <w:spacing w:val="-1"/>
          <w:w w:val="100"/>
          <w:sz w:val="19"/>
          <w:szCs w:val="19"/>
        </w:rPr>
        <w:t>0</w:t>
      </w:r>
      <w:r>
        <w:rPr>
          <w:rFonts w:cs="Georgia" w:hAnsi="Georgia" w:eastAsia="Georgia" w:ascii="Georgia"/>
          <w:b/>
          <w:color w:val="231F20"/>
          <w:spacing w:val="1"/>
          <w:w w:val="100"/>
          <w:sz w:val="19"/>
          <w:szCs w:val="19"/>
        </w:rPr>
        <w:t>0</w:t>
      </w:r>
      <w:r>
        <w:rPr>
          <w:rFonts w:cs="Georgia" w:hAnsi="Georgia" w:eastAsia="Georgia" w:ascii="Georgia"/>
          <w:b/>
          <w:color w:val="231F20"/>
          <w:spacing w:val="0"/>
          <w:w w:val="100"/>
          <w:sz w:val="19"/>
          <w:szCs w:val="19"/>
        </w:rPr>
        <w:t>2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p>
      <w:pPr>
        <w:rPr>
          <w:rFonts w:cs="Georgia" w:hAnsi="Georgia" w:eastAsia="Georgia" w:ascii="Georgia"/>
          <w:sz w:val="19"/>
          <w:szCs w:val="19"/>
        </w:rPr>
        <w:jc w:val="both"/>
        <w:ind w:left="104" w:right="4015"/>
      </w:pP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L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e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ct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u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re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i/>
          <w:color w:val="231F20"/>
          <w:spacing w:val="0"/>
          <w:w w:val="100"/>
          <w:sz w:val="19"/>
          <w:szCs w:val="19"/>
        </w:rPr>
        <w:t>:</w:t>
      </w:r>
      <w:r>
        <w:rPr>
          <w:rFonts w:cs="Georgia" w:hAnsi="Georgia" w:eastAsia="Georgia" w:ascii="Georgia"/>
          <w:i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i/>
          <w:color w:val="231F20"/>
          <w:spacing w:val="2"/>
          <w:w w:val="100"/>
          <w:sz w:val="19"/>
          <w:szCs w:val="19"/>
        </w:rPr>
        <w:t>M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a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ag</w:t>
      </w:r>
      <w:r>
        <w:rPr>
          <w:rFonts w:cs="Georgia" w:hAnsi="Georgia" w:eastAsia="Georgia" w:ascii="Georgia"/>
          <w:i/>
          <w:color w:val="231F20"/>
          <w:spacing w:val="2"/>
          <w:w w:val="100"/>
          <w:sz w:val="19"/>
          <w:szCs w:val="19"/>
        </w:rPr>
        <w:t>e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ia</w:t>
      </w:r>
      <w:r>
        <w:rPr>
          <w:rFonts w:cs="Georgia" w:hAnsi="Georgia" w:eastAsia="Georgia" w:ascii="Georgia"/>
          <w:i/>
          <w:color w:val="231F20"/>
          <w:spacing w:val="0"/>
          <w:w w:val="100"/>
          <w:sz w:val="19"/>
          <w:szCs w:val="19"/>
        </w:rPr>
        <w:t>l</w:t>
      </w:r>
      <w:r>
        <w:rPr>
          <w:rFonts w:cs="Georgia" w:hAnsi="Georgia" w:eastAsia="Georgia" w:ascii="Georgia"/>
          <w:i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E</w:t>
      </w:r>
      <w:r>
        <w:rPr>
          <w:rFonts w:cs="Georgia" w:hAnsi="Georgia" w:eastAsia="Georgia" w:ascii="Georgia"/>
          <w:i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mic</w:t>
      </w:r>
      <w:r>
        <w:rPr>
          <w:rFonts w:cs="Georgia" w:hAnsi="Georgia" w:eastAsia="Georgia" w:ascii="Georgia"/>
          <w:i/>
          <w:color w:val="231F20"/>
          <w:spacing w:val="2"/>
          <w:w w:val="100"/>
          <w:sz w:val="19"/>
          <w:szCs w:val="19"/>
        </w:rPr>
        <w:t>s</w:t>
      </w:r>
      <w:r>
        <w:rPr>
          <w:rFonts w:cs="Georgia" w:hAnsi="Georgia" w:eastAsia="Georgia" w:ascii="Georgia"/>
          <w:i/>
          <w:color w:val="231F20"/>
          <w:spacing w:val="0"/>
          <w:w w:val="100"/>
          <w:sz w:val="19"/>
          <w:szCs w:val="19"/>
        </w:rPr>
        <w:t>,</w:t>
      </w:r>
      <w:r>
        <w:rPr>
          <w:rFonts w:cs="Georgia" w:hAnsi="Georgia" w:eastAsia="Georgia" w:ascii="Georgia"/>
          <w:i/>
          <w:color w:val="231F20"/>
          <w:spacing w:val="-9"/>
          <w:w w:val="100"/>
          <w:sz w:val="19"/>
          <w:szCs w:val="19"/>
        </w:rPr>
        <w:t> 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Ma</w:t>
      </w:r>
      <w:r>
        <w:rPr>
          <w:rFonts w:cs="Georgia" w:hAnsi="Georgia" w:eastAsia="Georgia" w:ascii="Georgia"/>
          <w:i/>
          <w:color w:val="231F20"/>
          <w:spacing w:val="2"/>
          <w:w w:val="100"/>
          <w:sz w:val="19"/>
          <w:szCs w:val="19"/>
        </w:rPr>
        <w:t>c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eco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m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ics</w:t>
      </w:r>
      <w:r>
        <w:rPr>
          <w:rFonts w:cs="Georgia" w:hAnsi="Georgia" w:eastAsia="Georgia" w:ascii="Georgia"/>
          <w:i/>
          <w:color w:val="231F20"/>
          <w:spacing w:val="0"/>
          <w:w w:val="100"/>
          <w:sz w:val="19"/>
          <w:szCs w:val="19"/>
        </w:rPr>
        <w:t>,</w:t>
      </w:r>
      <w:r>
        <w:rPr>
          <w:rFonts w:cs="Georgia" w:hAnsi="Georgia" w:eastAsia="Georgia" w:ascii="Georgia"/>
          <w:i/>
          <w:color w:val="231F20"/>
          <w:spacing w:val="-16"/>
          <w:w w:val="100"/>
          <w:sz w:val="19"/>
          <w:szCs w:val="19"/>
        </w:rPr>
        <w:t> 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a</w:t>
      </w:r>
      <w:r>
        <w:rPr>
          <w:rFonts w:cs="Georgia" w:hAnsi="Georgia" w:eastAsia="Georgia" w:ascii="Georgia"/>
          <w:i/>
          <w:color w:val="231F20"/>
          <w:spacing w:val="3"/>
          <w:w w:val="100"/>
          <w:sz w:val="19"/>
          <w:szCs w:val="19"/>
        </w:rPr>
        <w:t>n</w:t>
      </w:r>
      <w:r>
        <w:rPr>
          <w:rFonts w:cs="Georgia" w:hAnsi="Georgia" w:eastAsia="Georgia" w:ascii="Georgia"/>
          <w:i/>
          <w:color w:val="231F20"/>
          <w:spacing w:val="0"/>
          <w:w w:val="100"/>
          <w:sz w:val="19"/>
          <w:szCs w:val="19"/>
        </w:rPr>
        <w:t>d</w:t>
      </w:r>
      <w:r>
        <w:rPr>
          <w:rFonts w:cs="Georgia" w:hAnsi="Georgia" w:eastAsia="Georgia" w:ascii="Georgia"/>
          <w:i/>
          <w:color w:val="231F20"/>
          <w:spacing w:val="-2"/>
          <w:w w:val="100"/>
          <w:sz w:val="19"/>
          <w:szCs w:val="19"/>
        </w:rPr>
        <w:t> 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St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r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a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t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e</w:t>
      </w:r>
      <w:r>
        <w:rPr>
          <w:rFonts w:cs="Georgia" w:hAnsi="Georgia" w:eastAsia="Georgia" w:ascii="Georgia"/>
          <w:i/>
          <w:color w:val="231F20"/>
          <w:spacing w:val="2"/>
          <w:w w:val="100"/>
          <w:sz w:val="19"/>
          <w:szCs w:val="19"/>
        </w:rPr>
        <w:t>g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i</w:t>
      </w:r>
      <w:r>
        <w:rPr>
          <w:rFonts w:cs="Georgia" w:hAnsi="Georgia" w:eastAsia="Georgia" w:ascii="Georgia"/>
          <w:i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i/>
          <w:color w:val="231F20"/>
          <w:spacing w:val="-7"/>
          <w:w w:val="100"/>
          <w:sz w:val="19"/>
          <w:szCs w:val="19"/>
        </w:rPr>
        <w:t> 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E</w:t>
      </w:r>
      <w:r>
        <w:rPr>
          <w:rFonts w:cs="Georgia" w:hAnsi="Georgia" w:eastAsia="Georgia" w:ascii="Georgia"/>
          <w:i/>
          <w:color w:val="231F20"/>
          <w:spacing w:val="0"/>
          <w:w w:val="100"/>
          <w:sz w:val="19"/>
          <w:szCs w:val="19"/>
        </w:rPr>
        <w:t>c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n</w:t>
      </w:r>
      <w:r>
        <w:rPr>
          <w:rFonts w:cs="Georgia" w:hAnsi="Georgia" w:eastAsia="Georgia" w:ascii="Georgia"/>
          <w:i/>
          <w:color w:val="231F20"/>
          <w:spacing w:val="1"/>
          <w:w w:val="100"/>
          <w:sz w:val="19"/>
          <w:szCs w:val="19"/>
        </w:rPr>
        <w:t>o</w:t>
      </w:r>
      <w:r>
        <w:rPr>
          <w:rFonts w:cs="Georgia" w:hAnsi="Georgia" w:eastAsia="Georgia" w:ascii="Georgia"/>
          <w:i/>
          <w:color w:val="231F20"/>
          <w:spacing w:val="-1"/>
          <w:w w:val="100"/>
          <w:sz w:val="19"/>
          <w:szCs w:val="19"/>
        </w:rPr>
        <w:t>mics</w:t>
      </w:r>
      <w:r>
        <w:rPr>
          <w:rFonts w:cs="Georgia" w:hAnsi="Georgia" w:eastAsia="Georgia" w:ascii="Georgia"/>
          <w:color w:val="000000"/>
          <w:spacing w:val="0"/>
          <w:w w:val="100"/>
          <w:sz w:val="19"/>
          <w:szCs w:val="19"/>
        </w:rPr>
      </w:r>
    </w:p>
    <w:sectPr>
      <w:pgSz w:w="12240" w:h="15840"/>
      <w:pgMar w:top="360" w:bottom="280" w:left="760" w:right="7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info@greatresumesfast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